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BED" w:rsidRPr="002E571A" w:rsidRDefault="00DE7BED" w:rsidP="00DE7BED">
      <w:pPr>
        <w:jc w:val="right"/>
        <w:rPr>
          <w:b/>
        </w:rPr>
      </w:pPr>
      <w:r w:rsidRPr="002E571A">
        <w:rPr>
          <w:b/>
        </w:rPr>
        <w:t>Форма 1 «Извещение о проведении тендера»</w:t>
      </w:r>
    </w:p>
    <w:tbl>
      <w:tblPr>
        <w:tblW w:w="9356" w:type="dxa"/>
        <w:tblInd w:w="108" w:type="dxa"/>
        <w:tblLook w:val="01E0" w:firstRow="1" w:lastRow="1" w:firstColumn="1" w:lastColumn="1" w:noHBand="0" w:noVBand="0"/>
      </w:tblPr>
      <w:tblGrid>
        <w:gridCol w:w="5103"/>
        <w:gridCol w:w="4253"/>
      </w:tblGrid>
      <w:tr w:rsidR="00DE7BED" w:rsidRPr="002E571A" w:rsidTr="00DE7BED">
        <w:trPr>
          <w:trHeight w:val="369"/>
        </w:trPr>
        <w:tc>
          <w:tcPr>
            <w:tcW w:w="5103" w:type="dxa"/>
          </w:tcPr>
          <w:p w:rsidR="00DE7BED" w:rsidRPr="002E571A" w:rsidRDefault="00DE7BED" w:rsidP="008C363A">
            <w:pPr>
              <w:tabs>
                <w:tab w:val="left" w:pos="4606"/>
              </w:tabs>
              <w:ind w:right="353"/>
              <w:rPr>
                <w:rFonts w:cs="Arial"/>
              </w:rPr>
            </w:pPr>
          </w:p>
        </w:tc>
        <w:tc>
          <w:tcPr>
            <w:tcW w:w="4253"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DE7BED">
        <w:trPr>
          <w:trHeight w:val="369"/>
        </w:trPr>
        <w:tc>
          <w:tcPr>
            <w:tcW w:w="5103" w:type="dxa"/>
          </w:tcPr>
          <w:p w:rsidR="00DE7BED" w:rsidRPr="002E571A" w:rsidRDefault="00DE7BED" w:rsidP="008C363A">
            <w:pPr>
              <w:ind w:right="-72"/>
              <w:rPr>
                <w:rFonts w:cs="Arial"/>
              </w:rPr>
            </w:pPr>
          </w:p>
        </w:tc>
        <w:tc>
          <w:tcPr>
            <w:tcW w:w="4253"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1B636B" w:rsidP="008C363A">
            <w:pPr>
              <w:jc w:val="right"/>
              <w:rPr>
                <w:rFonts w:cs="Arial"/>
              </w:rPr>
            </w:pPr>
            <w:r>
              <w:rPr>
                <w:rFonts w:cs="Arial"/>
                <w:szCs w:val="22"/>
              </w:rPr>
              <w:t>Протокол  №127</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1B636B" w:rsidP="001B636B">
            <w:pPr>
              <w:jc w:val="right"/>
              <w:rPr>
                <w:rFonts w:cs="Arial"/>
              </w:rPr>
            </w:pPr>
            <w:r>
              <w:rPr>
                <w:rFonts w:cs="Arial"/>
                <w:szCs w:val="22"/>
              </w:rPr>
              <w:t>«10</w:t>
            </w:r>
            <w:r w:rsidR="00DE7BED" w:rsidRPr="002E571A">
              <w:rPr>
                <w:rFonts w:cs="Arial"/>
                <w:szCs w:val="22"/>
              </w:rPr>
              <w:t xml:space="preserve">» </w:t>
            </w:r>
            <w:r>
              <w:rPr>
                <w:rFonts w:cs="Arial"/>
                <w:szCs w:val="22"/>
              </w:rPr>
              <w:t xml:space="preserve">июля 2018 </w:t>
            </w:r>
            <w:r w:rsidR="00DE7BED" w:rsidRPr="002E571A">
              <w:rPr>
                <w:rFonts w:cs="Arial"/>
                <w:szCs w:val="22"/>
              </w:rPr>
              <w:t>г.</w:t>
            </w:r>
          </w:p>
        </w:tc>
      </w:tr>
    </w:tbl>
    <w:p w:rsidR="00DE7BED" w:rsidRPr="002E571A" w:rsidRDefault="00A03AA2" w:rsidP="00DE7BED">
      <w:pPr>
        <w:rPr>
          <w:rFonts w:cs="Arial"/>
          <w:szCs w:val="22"/>
        </w:rPr>
      </w:pPr>
      <w:r w:rsidRPr="00491DB4">
        <w:rPr>
          <w:rFonts w:cs="Arial"/>
          <w:szCs w:val="22"/>
        </w:rPr>
        <w:t>ПДО №</w:t>
      </w:r>
      <w:r w:rsidR="00CB7A2C" w:rsidRPr="00491DB4">
        <w:rPr>
          <w:rFonts w:cs="Arial"/>
          <w:szCs w:val="22"/>
        </w:rPr>
        <w:t>2</w:t>
      </w:r>
      <w:r w:rsidR="00491DB4" w:rsidRPr="00491DB4">
        <w:rPr>
          <w:rFonts w:cs="Arial"/>
          <w:szCs w:val="22"/>
        </w:rPr>
        <w:t>91</w:t>
      </w:r>
      <w:r w:rsidR="00362455" w:rsidRPr="00491DB4">
        <w:rPr>
          <w:rFonts w:cs="Arial"/>
          <w:szCs w:val="22"/>
        </w:rPr>
        <w:t>-</w:t>
      </w:r>
      <w:r w:rsidRPr="00491DB4">
        <w:rPr>
          <w:rFonts w:cs="Arial"/>
          <w:szCs w:val="22"/>
        </w:rPr>
        <w:t>КР-201</w:t>
      </w:r>
      <w:r w:rsidR="00BD3FA6" w:rsidRPr="00491DB4">
        <w:rPr>
          <w:rFonts w:cs="Arial"/>
          <w:szCs w:val="22"/>
        </w:rPr>
        <w:t>8</w:t>
      </w:r>
      <w:r w:rsidRPr="00CB7A2C">
        <w:rPr>
          <w:rFonts w:cs="Arial"/>
          <w:szCs w:val="22"/>
        </w:rPr>
        <w:t xml:space="preserve"> от</w:t>
      </w:r>
      <w:r w:rsidR="001B636B">
        <w:rPr>
          <w:rFonts w:cs="Arial"/>
          <w:szCs w:val="22"/>
        </w:rPr>
        <w:t xml:space="preserve"> 10 июля 2018 года</w:t>
      </w:r>
    </w:p>
    <w:p w:rsidR="00DE7BED" w:rsidRDefault="00DE7BED" w:rsidP="00DE7BED">
      <w:pPr>
        <w:jc w:val="both"/>
        <w:rPr>
          <w:rFonts w:cs="Arial"/>
          <w:sz w:val="16"/>
          <w:szCs w:val="16"/>
        </w:rPr>
      </w:pPr>
    </w:p>
    <w:p w:rsidR="007D6C8C" w:rsidRPr="001D2186" w:rsidRDefault="00DE7BED" w:rsidP="00B64ABC">
      <w:pPr>
        <w:jc w:val="both"/>
        <w:rPr>
          <w:rFonts w:cs="Arial"/>
          <w:szCs w:val="22"/>
        </w:rPr>
      </w:pPr>
      <w:r>
        <w:rPr>
          <w:rFonts w:cs="Arial"/>
          <w:b/>
          <w:szCs w:val="22"/>
        </w:rPr>
        <w:t xml:space="preserve">ОАО </w:t>
      </w:r>
      <w:r w:rsidRPr="007873E8">
        <w:rPr>
          <w:rFonts w:cs="Arial"/>
          <w:b/>
          <w:szCs w:val="22"/>
        </w:rPr>
        <w:t>«Славнефть</w:t>
      </w:r>
      <w:r>
        <w:rPr>
          <w:rFonts w:cs="Arial"/>
          <w:b/>
          <w:szCs w:val="22"/>
        </w:rPr>
        <w:t>-ЯНОС»</w:t>
      </w:r>
      <w:r w:rsidRPr="002E571A">
        <w:rPr>
          <w:rFonts w:cs="Arial"/>
          <w:szCs w:val="22"/>
        </w:rPr>
        <w:t xml:space="preserve"> (далее – Общество) приглашает </w:t>
      </w:r>
      <w:r w:rsidR="00A326D9">
        <w:rPr>
          <w:rFonts w:cs="Arial"/>
          <w:szCs w:val="22"/>
        </w:rPr>
        <w:t>В</w:t>
      </w:r>
      <w:r w:rsidRPr="002E571A">
        <w:rPr>
          <w:rFonts w:cs="Arial"/>
          <w:szCs w:val="22"/>
        </w:rPr>
        <w:t xml:space="preserve">ас сделать предложение (оферту) на </w:t>
      </w:r>
      <w:r w:rsidR="003314A0" w:rsidRPr="003314A0">
        <w:rPr>
          <w:b/>
          <w:szCs w:val="22"/>
        </w:rPr>
        <w:t>выполнение работ по ремонту установки УКФГ цех №5</w:t>
      </w:r>
      <w:r w:rsidR="00F342F5" w:rsidRPr="003314A0">
        <w:rPr>
          <w:rFonts w:cs="Arial"/>
          <w:b/>
          <w:szCs w:val="22"/>
        </w:rPr>
        <w:t>.</w:t>
      </w:r>
      <w:r w:rsidR="00B64ABC" w:rsidRPr="00B64ABC">
        <w:rPr>
          <w:rFonts w:cs="Arial"/>
          <w:b/>
          <w:szCs w:val="22"/>
        </w:rPr>
        <w:t xml:space="preserve"> </w:t>
      </w:r>
      <w:r w:rsidRPr="002E571A">
        <w:rPr>
          <w:rFonts w:cs="Arial"/>
          <w:szCs w:val="22"/>
        </w:rPr>
        <w:t xml:space="preserve">По </w:t>
      </w:r>
      <w:r w:rsidRPr="001D2186">
        <w:rPr>
          <w:rFonts w:cs="Arial"/>
          <w:szCs w:val="22"/>
        </w:rPr>
        <w:t xml:space="preserve">результатам рассмотрения предложений Общество определит </w:t>
      </w:r>
      <w:r w:rsidR="00787348" w:rsidRPr="001D2186">
        <w:rPr>
          <w:rFonts w:cs="Arial"/>
          <w:szCs w:val="22"/>
        </w:rPr>
        <w:t>контрагента, предложившего</w:t>
      </w:r>
      <w:r w:rsidRPr="001D2186">
        <w:rPr>
          <w:rFonts w:cs="Arial"/>
          <w:szCs w:val="22"/>
        </w:rPr>
        <w:t xml:space="preserve"> наилучшие условия в соответствии с </w:t>
      </w:r>
      <w:r w:rsidR="001D2186" w:rsidRPr="001D2186">
        <w:t xml:space="preserve">Предложением о </w:t>
      </w:r>
      <w:r w:rsidR="001D2186" w:rsidRPr="00923B3D">
        <w:t>заключении договора</w:t>
      </w:r>
      <w:r w:rsidRPr="00923B3D">
        <w:rPr>
          <w:rFonts w:cs="Arial"/>
          <w:szCs w:val="22"/>
        </w:rPr>
        <w:t xml:space="preserve"> (форма </w:t>
      </w:r>
      <w:r w:rsidR="001D2186" w:rsidRPr="00923B3D">
        <w:rPr>
          <w:rFonts w:cs="Arial"/>
          <w:szCs w:val="22"/>
        </w:rPr>
        <w:t>5</w:t>
      </w:r>
      <w:r w:rsidRPr="00923B3D">
        <w:rPr>
          <w:rFonts w:cs="Arial"/>
          <w:szCs w:val="22"/>
        </w:rPr>
        <w:t xml:space="preserve">) при выполнении </w:t>
      </w:r>
      <w:r w:rsidRPr="00AC1C46">
        <w:rPr>
          <w:rFonts w:cs="Arial"/>
          <w:szCs w:val="22"/>
        </w:rPr>
        <w:t xml:space="preserve">Требований к предмету оферты (форма 2): </w:t>
      </w:r>
      <w:r w:rsidR="00EE0582" w:rsidRPr="000D57D0">
        <w:rPr>
          <w:rFonts w:cs="Arial"/>
          <w:szCs w:val="22"/>
        </w:rPr>
        <w:t xml:space="preserve">наименьшая стоимость </w:t>
      </w:r>
      <w:r w:rsidR="003F4849" w:rsidRPr="003F4849">
        <w:rPr>
          <w:rFonts w:cs="Arial"/>
          <w:szCs w:val="22"/>
        </w:rPr>
        <w:t>работ</w:t>
      </w:r>
      <w:r w:rsidR="007D6C8C" w:rsidRPr="00EE0582">
        <w:rPr>
          <w:rFonts w:cs="Arial"/>
          <w:szCs w:val="22"/>
        </w:rPr>
        <w:t>.</w:t>
      </w:r>
    </w:p>
    <w:p w:rsidR="00DE7BED" w:rsidRPr="002E571A" w:rsidRDefault="00DE7BED" w:rsidP="00DE7BED">
      <w:pPr>
        <w:ind w:firstLine="720"/>
        <w:jc w:val="both"/>
        <w:rPr>
          <w:rFonts w:cs="Arial"/>
          <w:szCs w:val="22"/>
        </w:rPr>
      </w:pPr>
      <w:r w:rsidRPr="002E571A">
        <w:rPr>
          <w:rFonts w:cs="Arial"/>
          <w:szCs w:val="22"/>
        </w:rPr>
        <w:t>Оферта должна быть представлена на всю номенклатуру работ / услу</w:t>
      </w:r>
      <w:r w:rsidR="003679E5">
        <w:rPr>
          <w:rFonts w:cs="Arial"/>
          <w:szCs w:val="22"/>
        </w:rPr>
        <w:t>г</w:t>
      </w:r>
      <w:r w:rsidRPr="002E571A">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A936EA" w:rsidRPr="002E571A" w:rsidRDefault="00A936EA" w:rsidP="00817A4A">
      <w:pPr>
        <w:ind w:firstLine="708"/>
        <w:jc w:val="both"/>
        <w:rPr>
          <w:rFonts w:cs="Arial"/>
          <w:szCs w:val="22"/>
        </w:rPr>
      </w:pPr>
      <w:r w:rsidRPr="002E571A">
        <w:rPr>
          <w:rFonts w:cs="Arial"/>
          <w:szCs w:val="22"/>
        </w:rPr>
        <w:t>Подача одним участником закупки альтернативных оферт не допускается</w:t>
      </w:r>
      <w:r>
        <w:rPr>
          <w:rFonts w:cs="Arial"/>
          <w:szCs w:val="22"/>
        </w:rPr>
        <w:t>.</w:t>
      </w:r>
    </w:p>
    <w:p w:rsidR="00DE7BED" w:rsidRPr="00A31663" w:rsidRDefault="00DE7BED" w:rsidP="00DE7BED">
      <w:pPr>
        <w:ind w:firstLine="720"/>
        <w:jc w:val="both"/>
        <w:rPr>
          <w:rFonts w:cs="Arial"/>
          <w:szCs w:val="22"/>
        </w:rPr>
      </w:pPr>
      <w:r w:rsidRPr="002E571A">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Pr>
          <w:rFonts w:cs="Arial"/>
          <w:szCs w:val="22"/>
        </w:rPr>
        <w:t>)</w:t>
      </w:r>
      <w:r w:rsidRPr="002E571A">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w:t>
      </w:r>
      <w:r w:rsidRPr="0006495D">
        <w:rPr>
          <w:rFonts w:cs="Arial"/>
          <w:szCs w:val="22"/>
        </w:rPr>
        <w:t>договоре (форма 3).</w:t>
      </w:r>
    </w:p>
    <w:p w:rsidR="00DE7BED" w:rsidRPr="002E571A" w:rsidRDefault="00DE7BED" w:rsidP="00DE7BED">
      <w:pPr>
        <w:ind w:firstLine="720"/>
        <w:jc w:val="both"/>
        <w:rPr>
          <w:rFonts w:cs="Arial"/>
          <w:szCs w:val="22"/>
        </w:rPr>
      </w:pPr>
      <w:r w:rsidRPr="00A31663">
        <w:rPr>
          <w:rFonts w:cs="Arial"/>
          <w:szCs w:val="22"/>
        </w:rPr>
        <w:t xml:space="preserve">Условия проекта договора </w:t>
      </w:r>
      <w:r w:rsidRPr="0006495D">
        <w:rPr>
          <w:rFonts w:cs="Arial"/>
          <w:szCs w:val="22"/>
        </w:rPr>
        <w:t>(форма 3) являются</w:t>
      </w:r>
      <w:r w:rsidRPr="002E571A">
        <w:rPr>
          <w:rFonts w:cs="Arial"/>
          <w:szCs w:val="22"/>
        </w:rPr>
        <w:t xml:space="preserve"> окончательными и не подлежат каким-либо изменениям в процессе его заключения. </w:t>
      </w:r>
      <w:r w:rsidR="009B5C0D">
        <w:rPr>
          <w:rFonts w:cs="Arial"/>
          <w:szCs w:val="22"/>
        </w:rPr>
        <w:t xml:space="preserve">Протокол разногласий, полученный от участника закупки в </w:t>
      </w:r>
      <w:r w:rsidR="00D03E57">
        <w:rPr>
          <w:rFonts w:cs="Arial"/>
          <w:szCs w:val="22"/>
        </w:rPr>
        <w:t>составе коммерческой/улучшенной коммерческой части, в рамках проведения двухэтапного тендера, Обществом к рассмотрению не принима</w:t>
      </w:r>
      <w:r w:rsidR="002F64EF">
        <w:rPr>
          <w:rFonts w:cs="Arial"/>
          <w:szCs w:val="22"/>
        </w:rPr>
        <w:t>е</w:t>
      </w:r>
      <w:r w:rsidR="00D03E57">
        <w:rPr>
          <w:rFonts w:cs="Arial"/>
          <w:szCs w:val="22"/>
        </w:rPr>
        <w:t xml:space="preserve">тся. </w:t>
      </w:r>
      <w:r w:rsidRPr="002E571A">
        <w:rPr>
          <w:rFonts w:cs="Arial"/>
          <w:szCs w:val="22"/>
        </w:rPr>
        <w:t>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2E571A" w:rsidRDefault="00DE7BED" w:rsidP="00DE7BED">
      <w:pPr>
        <w:ind w:firstLine="720"/>
        <w:jc w:val="both"/>
        <w:rPr>
          <w:rFonts w:cs="Arial"/>
          <w:szCs w:val="22"/>
        </w:rPr>
      </w:pPr>
      <w:r w:rsidRPr="002E571A">
        <w:rPr>
          <w:rFonts w:cs="Arial"/>
          <w:szCs w:val="22"/>
        </w:rPr>
        <w:t>Тендер проводится в два этапа: оценка технической части оферт и оценка коммерческой части оферт.</w:t>
      </w:r>
    </w:p>
    <w:p w:rsidR="00DE7BED" w:rsidRPr="002E571A" w:rsidRDefault="00DE7BED" w:rsidP="00DE7BED">
      <w:pPr>
        <w:pStyle w:val="a5"/>
        <w:numPr>
          <w:ilvl w:val="0"/>
          <w:numId w:val="0"/>
        </w:numPr>
        <w:tabs>
          <w:tab w:val="left" w:pos="284"/>
        </w:tabs>
        <w:ind w:firstLine="709"/>
      </w:pPr>
      <w:r w:rsidRPr="002E571A">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2E571A" w:rsidRDefault="00DE7BED" w:rsidP="00DE7BED">
      <w:pPr>
        <w:pStyle w:val="a5"/>
        <w:numPr>
          <w:ilvl w:val="0"/>
          <w:numId w:val="0"/>
        </w:numPr>
        <w:tabs>
          <w:tab w:val="left" w:pos="284"/>
        </w:tabs>
        <w:ind w:firstLine="709"/>
      </w:pPr>
      <w:r w:rsidRPr="002E571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2E571A" w:rsidRDefault="00DE7BED" w:rsidP="00DE7BED">
      <w:pPr>
        <w:pStyle w:val="a5"/>
        <w:numPr>
          <w:ilvl w:val="0"/>
          <w:numId w:val="0"/>
        </w:numPr>
        <w:tabs>
          <w:tab w:val="left" w:pos="284"/>
        </w:tabs>
        <w:ind w:firstLine="709"/>
      </w:pPr>
      <w:r w:rsidRPr="002E571A">
        <w:t xml:space="preserve">Участник закупки допускается до участия в коммерческой оценке оферт, если его оферта соответствует всем требованиям к предмету </w:t>
      </w:r>
      <w:r w:rsidRPr="0006495D">
        <w:t>оферты (согласно форме 2).</w:t>
      </w:r>
    </w:p>
    <w:p w:rsidR="00DE7BED" w:rsidRPr="002E571A" w:rsidRDefault="00DE7BED" w:rsidP="00DE7BED">
      <w:pPr>
        <w:pStyle w:val="a5"/>
        <w:numPr>
          <w:ilvl w:val="0"/>
          <w:numId w:val="0"/>
        </w:numPr>
        <w:tabs>
          <w:tab w:val="left" w:pos="284"/>
        </w:tabs>
        <w:ind w:firstLine="709"/>
      </w:pPr>
      <w:r w:rsidRPr="002E571A">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w:t>
      </w:r>
      <w:r w:rsidRPr="0006495D">
        <w:t>оферты (форма 2), участник</w:t>
      </w:r>
      <w:r w:rsidRPr="002E571A">
        <w:t xml:space="preserve"> закупки не прошел техническую оценку.</w:t>
      </w:r>
    </w:p>
    <w:p w:rsidR="001B636B" w:rsidRDefault="007F471A" w:rsidP="001B636B">
      <w:pPr>
        <w:pStyle w:val="a5"/>
        <w:numPr>
          <w:ilvl w:val="0"/>
          <w:numId w:val="0"/>
        </w:numPr>
        <w:tabs>
          <w:tab w:val="left" w:pos="284"/>
        </w:tabs>
        <w:ind w:firstLine="709"/>
      </w:pPr>
      <w:r w:rsidRPr="002E571A">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w:t>
      </w:r>
      <w:r w:rsidRPr="002E571A">
        <w:lastRenderedPageBreak/>
        <w:t xml:space="preserve">предоставит улучшенную коммерческую часть оферты и/или откажется от участия в </w:t>
      </w:r>
    </w:p>
    <w:p w:rsidR="00DE7BED" w:rsidRDefault="007F471A" w:rsidP="001B636B">
      <w:pPr>
        <w:pStyle w:val="a5"/>
        <w:numPr>
          <w:ilvl w:val="0"/>
          <w:numId w:val="0"/>
        </w:numPr>
        <w:tabs>
          <w:tab w:val="left" w:pos="284"/>
        </w:tabs>
      </w:pPr>
      <w:r w:rsidRPr="002E571A">
        <w:t>коммерческих переговорах, действующей будет считаться последняя из поданных им коммерческая часть оферты.</w:t>
      </w:r>
      <w:r>
        <w:t xml:space="preserve"> </w:t>
      </w:r>
      <w:r w:rsidR="00DE7BED" w:rsidRPr="002E571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6F6949" w:rsidRPr="006F6949">
        <w:t xml:space="preserve">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054605" w:rsidRPr="00636491" w:rsidRDefault="002F64EF" w:rsidP="002F64EF">
      <w:pPr>
        <w:pStyle w:val="a5"/>
        <w:numPr>
          <w:ilvl w:val="0"/>
          <w:numId w:val="0"/>
        </w:numPr>
        <w:tabs>
          <w:tab w:val="left" w:pos="284"/>
        </w:tabs>
        <w:ind w:firstLine="709"/>
      </w:pPr>
      <w:r w:rsidRPr="002F64EF">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r w:rsidR="00054605" w:rsidRPr="00636491">
        <w:t>.</w:t>
      </w:r>
    </w:p>
    <w:p w:rsidR="00DE7BED" w:rsidRPr="002E571A" w:rsidRDefault="00DE7BED" w:rsidP="00DE7BED">
      <w:pPr>
        <w:ind w:firstLine="720"/>
        <w:jc w:val="both"/>
        <w:rPr>
          <w:rFonts w:cs="Arial"/>
          <w:szCs w:val="22"/>
        </w:rPr>
      </w:pPr>
      <w:r w:rsidRPr="002E571A">
        <w:rPr>
          <w:rFonts w:cs="Arial"/>
          <w:szCs w:val="22"/>
        </w:rPr>
        <w:t>Общество оставляет за собой право акцептовать любое из поступивших предложений, либо не акцептовать ни одно из них.</w:t>
      </w:r>
    </w:p>
    <w:p w:rsidR="00DE7BED" w:rsidRPr="002E571A" w:rsidRDefault="00DE7BED" w:rsidP="00DE7BED">
      <w:pPr>
        <w:ind w:firstLine="720"/>
        <w:jc w:val="both"/>
        <w:rPr>
          <w:rFonts w:cs="Arial"/>
          <w:szCs w:val="22"/>
        </w:rPr>
      </w:pPr>
      <w:r w:rsidRPr="002E571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B32AD">
        <w:rPr>
          <w:rFonts w:cs="Arial"/>
          <w:szCs w:val="22"/>
        </w:rPr>
        <w:t xml:space="preserve">до </w:t>
      </w:r>
      <w:r w:rsidR="0011478D">
        <w:rPr>
          <w:rFonts w:cs="Arial"/>
          <w:b/>
          <w:szCs w:val="22"/>
        </w:rPr>
        <w:t>30</w:t>
      </w:r>
      <w:r w:rsidR="00230908" w:rsidRPr="000B32AD">
        <w:rPr>
          <w:rFonts w:cs="Arial"/>
          <w:b/>
          <w:szCs w:val="22"/>
        </w:rPr>
        <w:t xml:space="preserve"> </w:t>
      </w:r>
      <w:r w:rsidR="00373424">
        <w:rPr>
          <w:rFonts w:cs="Arial"/>
          <w:b/>
          <w:szCs w:val="22"/>
        </w:rPr>
        <w:t>сентября</w:t>
      </w:r>
      <w:r w:rsidR="00230908" w:rsidRPr="000B32AD">
        <w:rPr>
          <w:rFonts w:cs="Arial"/>
          <w:b/>
          <w:szCs w:val="22"/>
        </w:rPr>
        <w:t xml:space="preserve"> 201</w:t>
      </w:r>
      <w:r w:rsidR="003E5888">
        <w:rPr>
          <w:rFonts w:cs="Arial"/>
          <w:b/>
          <w:szCs w:val="22"/>
        </w:rPr>
        <w:t>8</w:t>
      </w:r>
      <w:r w:rsidR="00230908" w:rsidRPr="000B32AD">
        <w:rPr>
          <w:rFonts w:cs="Arial"/>
          <w:b/>
          <w:szCs w:val="22"/>
        </w:rPr>
        <w:t xml:space="preserve"> г.</w:t>
      </w:r>
      <w:r w:rsidRPr="000B32AD">
        <w:rPr>
          <w:rFonts w:cs="Arial"/>
          <w:szCs w:val="22"/>
        </w:rPr>
        <w:t xml:space="preserve"> включительно</w:t>
      </w:r>
      <w:r w:rsidRPr="002E571A">
        <w:rPr>
          <w:rFonts w:cs="Arial"/>
          <w:szCs w:val="22"/>
        </w:rPr>
        <w:t>, соответствовать всем условиям, указанным в настоящем извещении.</w:t>
      </w:r>
    </w:p>
    <w:p w:rsidR="00DE7BED" w:rsidRPr="002E571A" w:rsidRDefault="00DE7BED" w:rsidP="00DE7BED">
      <w:pPr>
        <w:ind w:firstLine="720"/>
        <w:jc w:val="both"/>
        <w:rPr>
          <w:rFonts w:cs="Arial"/>
          <w:szCs w:val="22"/>
        </w:rPr>
      </w:pPr>
      <w:r w:rsidRPr="002E571A">
        <w:rPr>
          <w:rFonts w:cs="Arial"/>
          <w:szCs w:val="22"/>
        </w:rPr>
        <w:t>Офертой контрагента будет считаться следующий комплект документов:</w:t>
      </w:r>
    </w:p>
    <w:p w:rsidR="00DE7BED" w:rsidRPr="002E571A" w:rsidRDefault="00DE7BED" w:rsidP="00DE7BED">
      <w:pPr>
        <w:ind w:firstLine="720"/>
        <w:jc w:val="both"/>
        <w:rPr>
          <w:rFonts w:cs="Arial"/>
          <w:szCs w:val="22"/>
        </w:rPr>
      </w:pPr>
      <w:r w:rsidRPr="002E571A">
        <w:rPr>
          <w:rFonts w:cs="Arial"/>
          <w:szCs w:val="22"/>
        </w:rPr>
        <w:t>техническая часть:</w:t>
      </w:r>
    </w:p>
    <w:p w:rsidR="003F4095" w:rsidRPr="003561AE" w:rsidRDefault="003F4095" w:rsidP="003F4095">
      <w:pPr>
        <w:pStyle w:val="ac"/>
        <w:numPr>
          <w:ilvl w:val="0"/>
          <w:numId w:val="2"/>
        </w:numPr>
        <w:tabs>
          <w:tab w:val="left" w:pos="1418"/>
        </w:tabs>
        <w:ind w:left="1418" w:hanging="341"/>
        <w:contextualSpacing w:val="0"/>
        <w:jc w:val="both"/>
        <w:rPr>
          <w:rFonts w:cs="Arial"/>
          <w:szCs w:val="22"/>
        </w:rPr>
      </w:pPr>
      <w:r w:rsidRPr="003561AE">
        <w:rPr>
          <w:rFonts w:cs="Arial"/>
          <w:szCs w:val="22"/>
        </w:rPr>
        <w:t>Извещение о согласии сделать оферту (форма 4, подписанная уполномоченным лицом и заверенная печатью участника закупки);</w:t>
      </w:r>
    </w:p>
    <w:p w:rsidR="000548CD" w:rsidRPr="00491DB4" w:rsidRDefault="000548CD" w:rsidP="000548CD">
      <w:pPr>
        <w:numPr>
          <w:ilvl w:val="0"/>
          <w:numId w:val="2"/>
        </w:numPr>
        <w:tabs>
          <w:tab w:val="left" w:pos="1418"/>
        </w:tabs>
        <w:ind w:left="1418" w:hanging="341"/>
        <w:jc w:val="both"/>
        <w:rPr>
          <w:rFonts w:cs="Arial"/>
          <w:szCs w:val="22"/>
        </w:rPr>
      </w:pPr>
      <w:r w:rsidRPr="00491DB4">
        <w:rPr>
          <w:rFonts w:cs="Arial"/>
          <w:szCs w:val="22"/>
        </w:rPr>
        <w:t>Подписанный договор подряда (Форма №3) с Приложениями к нему, без указания стоимости работ в 3.1 договора, предоставления локальных ресурсных сметных расчетов, подписанные и скрепленные печатью организации в редакции Заказчика, в 2-х экземплярах;</w:t>
      </w:r>
    </w:p>
    <w:p w:rsidR="003F4095" w:rsidRPr="006F6309" w:rsidRDefault="003F4095" w:rsidP="003F4095">
      <w:pPr>
        <w:pStyle w:val="ac"/>
        <w:numPr>
          <w:ilvl w:val="0"/>
          <w:numId w:val="2"/>
        </w:numPr>
        <w:tabs>
          <w:tab w:val="left" w:pos="1418"/>
        </w:tabs>
        <w:ind w:left="1418" w:hanging="341"/>
        <w:contextualSpacing w:val="0"/>
        <w:jc w:val="both"/>
        <w:rPr>
          <w:rFonts w:cs="Arial"/>
          <w:szCs w:val="22"/>
        </w:rPr>
      </w:pPr>
      <w:r w:rsidRPr="006F6309">
        <w:rPr>
          <w:rFonts w:cs="Arial"/>
          <w:szCs w:val="22"/>
        </w:rPr>
        <w:t>Перечень аффилированных организаций (форма 6, подписанная уполномоченным лицом и заверенная печатью участника закупки);</w:t>
      </w:r>
    </w:p>
    <w:p w:rsidR="006F6309" w:rsidRPr="00F80B42" w:rsidRDefault="00357655" w:rsidP="006F6309">
      <w:pPr>
        <w:pStyle w:val="ac"/>
        <w:numPr>
          <w:ilvl w:val="0"/>
          <w:numId w:val="2"/>
        </w:numPr>
        <w:tabs>
          <w:tab w:val="left" w:pos="1418"/>
        </w:tabs>
        <w:ind w:left="1418" w:hanging="341"/>
        <w:contextualSpacing w:val="0"/>
        <w:jc w:val="both"/>
        <w:rPr>
          <w:rFonts w:cs="Arial"/>
          <w:szCs w:val="22"/>
        </w:rPr>
      </w:pPr>
      <w:r w:rsidRPr="00F80B42">
        <w:rPr>
          <w:rFonts w:cs="Arial"/>
          <w:szCs w:val="22"/>
        </w:rPr>
        <w:t>Справка об опыте работы за 2015-2017 г.г. за подписью руководителя организации с обязательным приложением к ней копий справок о стоимости выполненных работ и затрат (форма КС-3</w:t>
      </w:r>
      <w:r w:rsidR="000231B5" w:rsidRPr="00F80B42">
        <w:rPr>
          <w:rFonts w:cs="Arial"/>
          <w:szCs w:val="22"/>
        </w:rPr>
        <w:t>)</w:t>
      </w:r>
      <w:r w:rsidR="006F6309" w:rsidRPr="00F80B42">
        <w:rPr>
          <w:rFonts w:cs="Arial"/>
          <w:szCs w:val="22"/>
        </w:rPr>
        <w:t xml:space="preserve">. </w:t>
      </w:r>
      <w:r w:rsidR="006F6309" w:rsidRPr="00F80B42">
        <w:rPr>
          <w:rFonts w:cs="Arial"/>
          <w:b/>
          <w:szCs w:val="22"/>
        </w:rPr>
        <w:t xml:space="preserve">Документ предоставляется контрагентом </w:t>
      </w:r>
      <w:r w:rsidR="006F6309" w:rsidRPr="00F80B42">
        <w:rPr>
          <w:rFonts w:cs="Arial"/>
          <w:b/>
          <w:szCs w:val="22"/>
          <w:u w:val="single"/>
        </w:rPr>
        <w:t>только в электронном виде</w:t>
      </w:r>
      <w:r w:rsidR="006F6309" w:rsidRPr="00F80B42">
        <w:rPr>
          <w:rFonts w:cs="Arial"/>
          <w:b/>
          <w:szCs w:val="22"/>
        </w:rPr>
        <w:t xml:space="preserve"> на электронном носителе;</w:t>
      </w:r>
    </w:p>
    <w:p w:rsidR="006F6309" w:rsidRPr="00F80B42" w:rsidRDefault="006F6309" w:rsidP="006F6309">
      <w:pPr>
        <w:pStyle w:val="ac"/>
        <w:numPr>
          <w:ilvl w:val="0"/>
          <w:numId w:val="2"/>
        </w:numPr>
        <w:tabs>
          <w:tab w:val="left" w:pos="1418"/>
        </w:tabs>
        <w:ind w:left="1418" w:hanging="341"/>
        <w:contextualSpacing w:val="0"/>
        <w:jc w:val="both"/>
        <w:rPr>
          <w:rFonts w:cs="Arial"/>
          <w:szCs w:val="22"/>
        </w:rPr>
      </w:pPr>
      <w:r w:rsidRPr="00F80B42">
        <w:rPr>
          <w:szCs w:val="22"/>
        </w:rPr>
        <w:t>Копия выписки из реестра СРО (гарантийное письмо о переоформлении СРО, при необходимости);</w:t>
      </w:r>
      <w:r w:rsidRPr="00F80B42">
        <w:rPr>
          <w:rFonts w:cs="Arial"/>
          <w:szCs w:val="22"/>
        </w:rPr>
        <w:t xml:space="preserve"> </w:t>
      </w:r>
    </w:p>
    <w:p w:rsidR="006F6309" w:rsidRPr="00F80B42" w:rsidRDefault="006F6309" w:rsidP="006F6309">
      <w:pPr>
        <w:pStyle w:val="ac"/>
        <w:numPr>
          <w:ilvl w:val="0"/>
          <w:numId w:val="2"/>
        </w:numPr>
        <w:tabs>
          <w:tab w:val="left" w:pos="1418"/>
        </w:tabs>
        <w:ind w:left="1418" w:hanging="341"/>
        <w:contextualSpacing w:val="0"/>
        <w:jc w:val="both"/>
        <w:rPr>
          <w:szCs w:val="22"/>
        </w:rPr>
      </w:pPr>
      <w:r w:rsidRPr="00F80B42">
        <w:rPr>
          <w:szCs w:val="22"/>
        </w:rPr>
        <w:t>Справка о кадровых ресурсах для выполнения работ по предмету закупки, не задействованных на период выполнения работ на других объектах, за подписью руководителя организации (Форма 8)</w:t>
      </w:r>
      <w:r w:rsidR="005843B4" w:rsidRPr="00F80B42">
        <w:rPr>
          <w:szCs w:val="22"/>
        </w:rPr>
        <w:t>.</w:t>
      </w:r>
      <w:r w:rsidR="005843B4" w:rsidRPr="00F80B42">
        <w:rPr>
          <w:rFonts w:cs="Arial"/>
          <w:b/>
          <w:szCs w:val="22"/>
        </w:rPr>
        <w:t xml:space="preserve"> </w:t>
      </w:r>
      <w:r w:rsidRPr="00F80B42">
        <w:rPr>
          <w:rFonts w:cs="Arial"/>
          <w:b/>
          <w:szCs w:val="22"/>
        </w:rPr>
        <w:t xml:space="preserve">Документ предоставляется контрагентом </w:t>
      </w:r>
      <w:r w:rsidRPr="00F80B42">
        <w:rPr>
          <w:rFonts w:cs="Arial"/>
          <w:b/>
          <w:szCs w:val="22"/>
          <w:u w:val="single"/>
        </w:rPr>
        <w:t>только в электронном виде</w:t>
      </w:r>
      <w:r w:rsidRPr="00F80B42">
        <w:rPr>
          <w:rFonts w:cs="Arial"/>
          <w:b/>
          <w:szCs w:val="22"/>
        </w:rPr>
        <w:t xml:space="preserve"> на электронном носителе;</w:t>
      </w:r>
    </w:p>
    <w:p w:rsidR="006F6309" w:rsidRPr="001338C4" w:rsidRDefault="006F6309" w:rsidP="006F6309">
      <w:pPr>
        <w:pStyle w:val="ac"/>
        <w:numPr>
          <w:ilvl w:val="0"/>
          <w:numId w:val="2"/>
        </w:numPr>
        <w:tabs>
          <w:tab w:val="left" w:pos="1418"/>
        </w:tabs>
        <w:ind w:left="1418" w:hanging="341"/>
        <w:contextualSpacing w:val="0"/>
        <w:jc w:val="both"/>
        <w:rPr>
          <w:rFonts w:cs="Arial"/>
          <w:szCs w:val="22"/>
        </w:rPr>
      </w:pPr>
      <w:r w:rsidRPr="001338C4">
        <w:rPr>
          <w:szCs w:val="22"/>
        </w:rPr>
        <w:t>Справка о наличии произ</w:t>
      </w:r>
      <w:r w:rsidR="005F7E0C" w:rsidRPr="001338C4">
        <w:rPr>
          <w:szCs w:val="22"/>
        </w:rPr>
        <w:t>водственных мощностей (Форма 9)</w:t>
      </w:r>
      <w:r w:rsidR="00AD51C5" w:rsidRPr="001338C4">
        <w:rPr>
          <w:szCs w:val="22"/>
        </w:rPr>
        <w:t xml:space="preserve"> с обязательным приложением документов, подтверждающих собственность или аренду производственной базы, ГПМ, автовышки</w:t>
      </w:r>
      <w:r w:rsidRPr="001338C4">
        <w:rPr>
          <w:szCs w:val="22"/>
        </w:rPr>
        <w:t>.</w:t>
      </w:r>
      <w:r w:rsidRPr="001338C4">
        <w:rPr>
          <w:rFonts w:cs="Arial"/>
          <w:b/>
          <w:szCs w:val="22"/>
        </w:rPr>
        <w:t xml:space="preserve"> Документ предоставляется контрагентом </w:t>
      </w:r>
      <w:r w:rsidRPr="001338C4">
        <w:rPr>
          <w:rFonts w:cs="Arial"/>
          <w:b/>
          <w:szCs w:val="22"/>
          <w:u w:val="single"/>
        </w:rPr>
        <w:t>только в электронном виде</w:t>
      </w:r>
      <w:r w:rsidRPr="001338C4">
        <w:rPr>
          <w:rFonts w:cs="Arial"/>
          <w:b/>
          <w:szCs w:val="22"/>
        </w:rPr>
        <w:t xml:space="preserve"> на электронном носителе;</w:t>
      </w:r>
    </w:p>
    <w:p w:rsidR="006F6309" w:rsidRPr="0019173F" w:rsidRDefault="006F6309" w:rsidP="006F6309">
      <w:pPr>
        <w:pStyle w:val="ac"/>
        <w:numPr>
          <w:ilvl w:val="0"/>
          <w:numId w:val="2"/>
        </w:numPr>
        <w:tabs>
          <w:tab w:val="left" w:pos="1418"/>
        </w:tabs>
        <w:ind w:left="1418" w:hanging="341"/>
        <w:contextualSpacing w:val="0"/>
        <w:jc w:val="both"/>
        <w:rPr>
          <w:szCs w:val="22"/>
        </w:rPr>
      </w:pPr>
      <w:r w:rsidRPr="0019173F">
        <w:rPr>
          <w:szCs w:val="22"/>
        </w:rPr>
        <w:t>Копии свидетельств или протоколов комиссий об аттестации в области промышленной безопасности.</w:t>
      </w:r>
      <w:r w:rsidRPr="0019173F">
        <w:rPr>
          <w:rFonts w:cs="Arial"/>
          <w:b/>
          <w:szCs w:val="22"/>
        </w:rPr>
        <w:t xml:space="preserve"> Документ предоставляется контрагентом </w:t>
      </w:r>
      <w:r w:rsidRPr="0019173F">
        <w:rPr>
          <w:rFonts w:cs="Arial"/>
          <w:b/>
          <w:szCs w:val="22"/>
          <w:u w:val="single"/>
        </w:rPr>
        <w:t>только в электронном виде</w:t>
      </w:r>
      <w:r w:rsidRPr="0019173F">
        <w:rPr>
          <w:rFonts w:cs="Arial"/>
          <w:b/>
          <w:szCs w:val="22"/>
        </w:rPr>
        <w:t xml:space="preserve"> на электронном носителе</w:t>
      </w:r>
      <w:r w:rsidRPr="0019173F">
        <w:rPr>
          <w:szCs w:val="22"/>
        </w:rPr>
        <w:t>;</w:t>
      </w:r>
    </w:p>
    <w:p w:rsidR="00072E6A" w:rsidRPr="0019173F" w:rsidRDefault="00072E6A" w:rsidP="00072E6A">
      <w:pPr>
        <w:pStyle w:val="ac"/>
        <w:numPr>
          <w:ilvl w:val="0"/>
          <w:numId w:val="2"/>
        </w:numPr>
        <w:tabs>
          <w:tab w:val="left" w:pos="1418"/>
        </w:tabs>
        <w:ind w:left="1418" w:hanging="341"/>
        <w:contextualSpacing w:val="0"/>
        <w:jc w:val="both"/>
        <w:rPr>
          <w:rFonts w:cs="Arial"/>
          <w:szCs w:val="22"/>
        </w:rPr>
      </w:pPr>
      <w:r w:rsidRPr="0019173F">
        <w:rPr>
          <w:szCs w:val="22"/>
        </w:rPr>
        <w:t xml:space="preserve">Копия документа, подтверждающего наличие договорных отношений или собственность </w:t>
      </w:r>
      <w:r w:rsidR="005E4B98" w:rsidRPr="0019173F">
        <w:rPr>
          <w:szCs w:val="22"/>
        </w:rPr>
        <w:t>группы входного контроля оборудования и материалов и аттестованной контрольно-сварочной лаборатории</w:t>
      </w:r>
      <w:r w:rsidRPr="0019173F">
        <w:rPr>
          <w:szCs w:val="22"/>
        </w:rPr>
        <w:t>.</w:t>
      </w:r>
      <w:r w:rsidRPr="0019173F">
        <w:rPr>
          <w:rFonts w:cs="Arial"/>
          <w:b/>
          <w:szCs w:val="22"/>
        </w:rPr>
        <w:t xml:space="preserve"> Документ предоставляются контрагентом </w:t>
      </w:r>
      <w:r w:rsidRPr="0019173F">
        <w:rPr>
          <w:rFonts w:cs="Arial"/>
          <w:b/>
          <w:szCs w:val="22"/>
          <w:u w:val="single"/>
        </w:rPr>
        <w:t>в только электронном виде</w:t>
      </w:r>
      <w:r w:rsidRPr="0019173F">
        <w:rPr>
          <w:rFonts w:cs="Arial"/>
          <w:b/>
          <w:szCs w:val="22"/>
        </w:rPr>
        <w:t xml:space="preserve"> на электронном носителе;</w:t>
      </w:r>
    </w:p>
    <w:p w:rsidR="00072E6A" w:rsidRPr="0019173F" w:rsidRDefault="00072E6A" w:rsidP="00072E6A">
      <w:pPr>
        <w:pStyle w:val="ac"/>
        <w:numPr>
          <w:ilvl w:val="0"/>
          <w:numId w:val="2"/>
        </w:numPr>
        <w:tabs>
          <w:tab w:val="left" w:pos="1418"/>
        </w:tabs>
        <w:ind w:left="1418" w:hanging="341"/>
        <w:contextualSpacing w:val="0"/>
        <w:jc w:val="both"/>
        <w:rPr>
          <w:szCs w:val="22"/>
        </w:rPr>
      </w:pPr>
      <w:r w:rsidRPr="0019173F">
        <w:rPr>
          <w:szCs w:val="22"/>
        </w:rPr>
        <w:t>Копии отчетов о прохождении сварщиками аттестации и копии аттестационных удостоверений сварщиков.</w:t>
      </w:r>
      <w:r w:rsidRPr="0019173F">
        <w:rPr>
          <w:rFonts w:cs="Arial"/>
          <w:b/>
          <w:szCs w:val="22"/>
        </w:rPr>
        <w:t xml:space="preserve"> Документ предоставляются контрагентом </w:t>
      </w:r>
      <w:r w:rsidRPr="0019173F">
        <w:rPr>
          <w:rFonts w:cs="Arial"/>
          <w:b/>
          <w:szCs w:val="22"/>
          <w:u w:val="single"/>
        </w:rPr>
        <w:t>в только электронном виде</w:t>
      </w:r>
      <w:r w:rsidRPr="0019173F">
        <w:rPr>
          <w:rFonts w:cs="Arial"/>
          <w:b/>
          <w:szCs w:val="22"/>
        </w:rPr>
        <w:t xml:space="preserve"> на электронном носителе;</w:t>
      </w:r>
    </w:p>
    <w:p w:rsidR="00072E6A" w:rsidRPr="0019173F" w:rsidRDefault="00072E6A" w:rsidP="00072E6A">
      <w:pPr>
        <w:pStyle w:val="ac"/>
        <w:numPr>
          <w:ilvl w:val="0"/>
          <w:numId w:val="2"/>
        </w:numPr>
        <w:tabs>
          <w:tab w:val="left" w:pos="1418"/>
        </w:tabs>
        <w:ind w:left="1418" w:hanging="341"/>
        <w:contextualSpacing w:val="0"/>
        <w:jc w:val="both"/>
        <w:rPr>
          <w:rFonts w:cs="Arial"/>
          <w:szCs w:val="22"/>
        </w:rPr>
      </w:pPr>
      <w:r w:rsidRPr="0019173F">
        <w:rPr>
          <w:szCs w:val="22"/>
        </w:rPr>
        <w:t xml:space="preserve">Копии отчетов о прохождении аттестации руководителями сварочных работ и специалистами сварочного производства.  </w:t>
      </w:r>
      <w:r w:rsidRPr="0019173F">
        <w:rPr>
          <w:rFonts w:cs="Arial"/>
          <w:b/>
          <w:szCs w:val="22"/>
        </w:rPr>
        <w:t xml:space="preserve">Документ предоставляются контрагентом </w:t>
      </w:r>
      <w:r w:rsidRPr="0019173F">
        <w:rPr>
          <w:rFonts w:cs="Arial"/>
          <w:b/>
          <w:szCs w:val="22"/>
          <w:u w:val="single"/>
        </w:rPr>
        <w:t>в только электронном виде</w:t>
      </w:r>
      <w:r w:rsidRPr="0019173F">
        <w:rPr>
          <w:rFonts w:cs="Arial"/>
          <w:b/>
          <w:szCs w:val="22"/>
        </w:rPr>
        <w:t xml:space="preserve"> на электронном носителе;</w:t>
      </w:r>
    </w:p>
    <w:p w:rsidR="00072E6A" w:rsidRPr="0019173F" w:rsidRDefault="00072E6A" w:rsidP="00072E6A">
      <w:pPr>
        <w:pStyle w:val="ac"/>
        <w:numPr>
          <w:ilvl w:val="0"/>
          <w:numId w:val="2"/>
        </w:numPr>
        <w:tabs>
          <w:tab w:val="left" w:pos="1418"/>
        </w:tabs>
        <w:ind w:left="1418" w:hanging="341"/>
        <w:contextualSpacing w:val="0"/>
        <w:jc w:val="both"/>
        <w:rPr>
          <w:szCs w:val="22"/>
        </w:rPr>
      </w:pPr>
      <w:r w:rsidRPr="0019173F">
        <w:rPr>
          <w:szCs w:val="22"/>
        </w:rPr>
        <w:t>Копии Свидетельств о производственной аттестации технологии сварки.</w:t>
      </w:r>
      <w:r w:rsidRPr="0019173F">
        <w:rPr>
          <w:rFonts w:cs="Arial"/>
          <w:b/>
          <w:szCs w:val="22"/>
        </w:rPr>
        <w:t xml:space="preserve"> Документ предоставляются контрагентом </w:t>
      </w:r>
      <w:r w:rsidRPr="0019173F">
        <w:rPr>
          <w:rFonts w:cs="Arial"/>
          <w:b/>
          <w:szCs w:val="22"/>
          <w:u w:val="single"/>
        </w:rPr>
        <w:t>в только электронном виде</w:t>
      </w:r>
      <w:r w:rsidRPr="0019173F">
        <w:rPr>
          <w:rFonts w:cs="Arial"/>
          <w:b/>
          <w:szCs w:val="22"/>
        </w:rPr>
        <w:t xml:space="preserve"> на электронном носителе;</w:t>
      </w:r>
    </w:p>
    <w:p w:rsidR="00072E6A" w:rsidRPr="0019173F" w:rsidRDefault="00072E6A" w:rsidP="00072E6A">
      <w:pPr>
        <w:pStyle w:val="ac"/>
        <w:numPr>
          <w:ilvl w:val="0"/>
          <w:numId w:val="2"/>
        </w:numPr>
        <w:tabs>
          <w:tab w:val="left" w:pos="1418"/>
        </w:tabs>
        <w:ind w:left="1418" w:hanging="341"/>
        <w:contextualSpacing w:val="0"/>
        <w:jc w:val="both"/>
        <w:rPr>
          <w:rFonts w:cs="Arial"/>
          <w:szCs w:val="22"/>
        </w:rPr>
      </w:pPr>
      <w:r w:rsidRPr="0019173F">
        <w:rPr>
          <w:szCs w:val="22"/>
        </w:rPr>
        <w:t>Копии Свидетельств об аттестации сварочного оборудования.</w:t>
      </w:r>
      <w:r w:rsidRPr="0019173F">
        <w:rPr>
          <w:rFonts w:cs="Arial"/>
          <w:b/>
          <w:szCs w:val="22"/>
        </w:rPr>
        <w:t xml:space="preserve"> Документ предоставляются контрагентом </w:t>
      </w:r>
      <w:r w:rsidRPr="0019173F">
        <w:rPr>
          <w:rFonts w:cs="Arial"/>
          <w:b/>
          <w:szCs w:val="22"/>
          <w:u w:val="single"/>
        </w:rPr>
        <w:t>в только электронном виде</w:t>
      </w:r>
      <w:r w:rsidRPr="0019173F">
        <w:rPr>
          <w:rFonts w:cs="Arial"/>
          <w:b/>
          <w:szCs w:val="22"/>
        </w:rPr>
        <w:t xml:space="preserve"> на электронном носителе;</w:t>
      </w:r>
    </w:p>
    <w:p w:rsidR="00072E6A" w:rsidRPr="0019173F" w:rsidRDefault="00072E6A" w:rsidP="00072E6A">
      <w:pPr>
        <w:pStyle w:val="ac"/>
        <w:numPr>
          <w:ilvl w:val="0"/>
          <w:numId w:val="2"/>
        </w:numPr>
        <w:tabs>
          <w:tab w:val="left" w:pos="1418"/>
        </w:tabs>
        <w:ind w:left="1418" w:hanging="341"/>
        <w:contextualSpacing w:val="0"/>
        <w:jc w:val="both"/>
        <w:rPr>
          <w:rFonts w:cs="Arial"/>
          <w:szCs w:val="22"/>
        </w:rPr>
      </w:pPr>
      <w:r w:rsidRPr="0019173F">
        <w:rPr>
          <w:rFonts w:cs="Arial"/>
          <w:szCs w:val="22"/>
        </w:rPr>
        <w:t>Копия Политики в области ПБ, ОТ</w:t>
      </w:r>
      <w:r w:rsidR="005E4B98" w:rsidRPr="0019173F">
        <w:rPr>
          <w:rFonts w:cs="Arial"/>
          <w:szCs w:val="22"/>
        </w:rPr>
        <w:t xml:space="preserve"> и ОС</w:t>
      </w:r>
      <w:r w:rsidRPr="0019173F">
        <w:rPr>
          <w:szCs w:val="22"/>
        </w:rPr>
        <w:t>.</w:t>
      </w:r>
      <w:r w:rsidRPr="0019173F">
        <w:rPr>
          <w:rFonts w:cs="Arial"/>
          <w:b/>
          <w:szCs w:val="22"/>
        </w:rPr>
        <w:t xml:space="preserve"> Документ предоставляется контрагентом </w:t>
      </w:r>
      <w:r w:rsidRPr="0019173F">
        <w:rPr>
          <w:rFonts w:cs="Arial"/>
          <w:b/>
          <w:szCs w:val="22"/>
          <w:u w:val="single"/>
        </w:rPr>
        <w:t>только в электронном виде</w:t>
      </w:r>
      <w:r w:rsidRPr="0019173F">
        <w:rPr>
          <w:rFonts w:cs="Arial"/>
          <w:b/>
          <w:szCs w:val="22"/>
        </w:rPr>
        <w:t xml:space="preserve"> на электронном носителе;</w:t>
      </w:r>
    </w:p>
    <w:p w:rsidR="00072E6A" w:rsidRPr="0019173F" w:rsidRDefault="00072E6A" w:rsidP="00072E6A">
      <w:pPr>
        <w:pStyle w:val="ac"/>
        <w:numPr>
          <w:ilvl w:val="0"/>
          <w:numId w:val="2"/>
        </w:numPr>
        <w:tabs>
          <w:tab w:val="left" w:pos="1418"/>
        </w:tabs>
        <w:ind w:left="1418" w:hanging="341"/>
        <w:contextualSpacing w:val="0"/>
        <w:jc w:val="both"/>
        <w:rPr>
          <w:rFonts w:cs="Arial"/>
          <w:szCs w:val="22"/>
        </w:rPr>
      </w:pPr>
      <w:r w:rsidRPr="0019173F">
        <w:rPr>
          <w:rFonts w:cs="Arial"/>
          <w:szCs w:val="22"/>
        </w:rPr>
        <w:t xml:space="preserve">Копия документов, подтверждающих наличие инструкций по профессиям и каждому виду выполняемых работ. </w:t>
      </w:r>
      <w:r w:rsidRPr="0019173F">
        <w:rPr>
          <w:rFonts w:cs="Arial"/>
          <w:b/>
          <w:szCs w:val="22"/>
        </w:rPr>
        <w:t xml:space="preserve">Документ предоставляется контрагентом </w:t>
      </w:r>
      <w:r w:rsidRPr="0019173F">
        <w:rPr>
          <w:rFonts w:cs="Arial"/>
          <w:b/>
          <w:szCs w:val="22"/>
          <w:u w:val="single"/>
        </w:rPr>
        <w:t>только в электронном виде</w:t>
      </w:r>
      <w:r w:rsidRPr="0019173F">
        <w:rPr>
          <w:rFonts w:cs="Arial"/>
          <w:b/>
          <w:szCs w:val="22"/>
        </w:rPr>
        <w:t xml:space="preserve"> на электронном носителе;</w:t>
      </w:r>
      <w:r w:rsidRPr="0019173F">
        <w:rPr>
          <w:rFonts w:cs="Arial"/>
          <w:szCs w:val="22"/>
        </w:rPr>
        <w:t xml:space="preserve"> </w:t>
      </w:r>
    </w:p>
    <w:p w:rsidR="00541929" w:rsidRPr="0019173F" w:rsidRDefault="00541929" w:rsidP="00541929">
      <w:pPr>
        <w:pStyle w:val="ac"/>
        <w:numPr>
          <w:ilvl w:val="0"/>
          <w:numId w:val="2"/>
        </w:numPr>
        <w:tabs>
          <w:tab w:val="left" w:pos="1418"/>
        </w:tabs>
        <w:ind w:left="1418" w:hanging="341"/>
        <w:contextualSpacing w:val="0"/>
        <w:jc w:val="both"/>
        <w:rPr>
          <w:rFonts w:cs="Arial"/>
          <w:szCs w:val="22"/>
        </w:rPr>
      </w:pPr>
      <w:r w:rsidRPr="0019173F">
        <w:rPr>
          <w:rFonts w:cs="Arial"/>
          <w:szCs w:val="22"/>
        </w:rPr>
        <w:t xml:space="preserve">Гарантийное письмо об установке на транспорт, предназначенный для перевозки работников (в т.ч. легкового) системами видеорегистрации </w:t>
      </w:r>
      <w:r w:rsidRPr="0019173F">
        <w:rPr>
          <w:rFonts w:cs="Arial"/>
          <w:b/>
          <w:szCs w:val="22"/>
        </w:rPr>
        <w:t>(предоставляется при условии отсутствия данной информации в Форме 9)</w:t>
      </w:r>
      <w:r w:rsidRPr="0019173F">
        <w:rPr>
          <w:rFonts w:cs="Arial"/>
          <w:szCs w:val="22"/>
        </w:rPr>
        <w:t>;</w:t>
      </w:r>
    </w:p>
    <w:p w:rsidR="009623FB" w:rsidRPr="00476093" w:rsidRDefault="009623FB" w:rsidP="00523035">
      <w:pPr>
        <w:pStyle w:val="ac"/>
        <w:numPr>
          <w:ilvl w:val="0"/>
          <w:numId w:val="2"/>
        </w:numPr>
        <w:tabs>
          <w:tab w:val="left" w:pos="1418"/>
        </w:tabs>
        <w:ind w:left="1418" w:hanging="341"/>
        <w:contextualSpacing w:val="0"/>
        <w:jc w:val="both"/>
        <w:rPr>
          <w:rFonts w:cs="Arial"/>
          <w:szCs w:val="22"/>
        </w:rPr>
      </w:pPr>
      <w:r w:rsidRPr="00476093">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w:t>
      </w:r>
      <w:r w:rsidR="00EF5DDD">
        <w:rPr>
          <w:rFonts w:cs="Arial"/>
          <w:szCs w:val="22"/>
        </w:rPr>
        <w:t>3</w:t>
      </w:r>
      <w:r w:rsidRPr="00476093">
        <w:rPr>
          <w:rFonts w:cs="Arial"/>
          <w:szCs w:val="22"/>
        </w:rPr>
        <w:t xml:space="preserve"> месяцев после даты окончания приема оферт;</w:t>
      </w:r>
    </w:p>
    <w:p w:rsidR="006D1A4F" w:rsidRPr="003902C4" w:rsidRDefault="006D1A4F" w:rsidP="006D1A4F">
      <w:pPr>
        <w:pStyle w:val="ac"/>
        <w:numPr>
          <w:ilvl w:val="0"/>
          <w:numId w:val="2"/>
        </w:numPr>
        <w:tabs>
          <w:tab w:val="left" w:pos="1418"/>
        </w:tabs>
        <w:ind w:left="1418" w:hanging="341"/>
        <w:contextualSpacing w:val="0"/>
        <w:jc w:val="both"/>
        <w:rPr>
          <w:rFonts w:cs="Arial"/>
          <w:szCs w:val="22"/>
        </w:rPr>
      </w:pPr>
      <w:r w:rsidRPr="003902C4">
        <w:rPr>
          <w:rFonts w:cs="Arial"/>
          <w:szCs w:val="22"/>
        </w:rPr>
        <w:t>Письмо (Форма №</w:t>
      </w:r>
      <w:r w:rsidR="003902C4" w:rsidRPr="003902C4">
        <w:rPr>
          <w:rFonts w:cs="Arial"/>
          <w:szCs w:val="22"/>
        </w:rPr>
        <w:t>10</w:t>
      </w:r>
      <w:r w:rsidRPr="003902C4">
        <w:rPr>
          <w:rFonts w:cs="Arial"/>
          <w:szCs w:val="22"/>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ОАО «Славнефть-ЯНОС»,</w:t>
      </w:r>
      <w:r w:rsidR="00541929">
        <w:rPr>
          <w:rFonts w:cs="Arial"/>
          <w:szCs w:val="22"/>
        </w:rPr>
        <w:t xml:space="preserve"> или в них вносились изменения);</w:t>
      </w:r>
    </w:p>
    <w:p w:rsidR="009623FB" w:rsidRPr="003902C4" w:rsidRDefault="009623FB" w:rsidP="009623FB">
      <w:pPr>
        <w:pStyle w:val="ac"/>
        <w:numPr>
          <w:ilvl w:val="0"/>
          <w:numId w:val="2"/>
        </w:numPr>
        <w:tabs>
          <w:tab w:val="left" w:pos="1418"/>
        </w:tabs>
        <w:ind w:left="1418" w:hanging="341"/>
        <w:contextualSpacing w:val="0"/>
        <w:jc w:val="both"/>
        <w:rPr>
          <w:rFonts w:cs="Arial"/>
          <w:szCs w:val="22"/>
        </w:rPr>
      </w:pPr>
      <w:r w:rsidRPr="003902C4">
        <w:rPr>
          <w:rFonts w:cs="Arial"/>
        </w:rPr>
        <w:t xml:space="preserve">Опись документов технической части оферты </w:t>
      </w:r>
      <w:r w:rsidRPr="003902C4">
        <w:rPr>
          <w:rFonts w:cs="Arial"/>
          <w:szCs w:val="22"/>
        </w:rPr>
        <w:t>(подписанная уполномоченным лицом и заверенная печатью участника закупки)</w:t>
      </w:r>
      <w:r w:rsidRPr="003902C4">
        <w:rPr>
          <w:rFonts w:cs="Arial"/>
        </w:rPr>
        <w:t>.</w:t>
      </w:r>
    </w:p>
    <w:p w:rsidR="00DE7BED" w:rsidRPr="003902C4" w:rsidRDefault="00DE7BED" w:rsidP="00DE7BED">
      <w:pPr>
        <w:ind w:firstLine="720"/>
        <w:jc w:val="both"/>
        <w:rPr>
          <w:rFonts w:cs="Arial"/>
          <w:szCs w:val="22"/>
        </w:rPr>
      </w:pPr>
      <w:r w:rsidRPr="003902C4">
        <w:rPr>
          <w:rFonts w:cs="Arial"/>
          <w:szCs w:val="22"/>
        </w:rPr>
        <w:t>коммерческая часть:</w:t>
      </w:r>
    </w:p>
    <w:p w:rsidR="003F4095" w:rsidRPr="003902C4" w:rsidRDefault="003F4095" w:rsidP="003F4095">
      <w:pPr>
        <w:pStyle w:val="ac"/>
        <w:numPr>
          <w:ilvl w:val="0"/>
          <w:numId w:val="2"/>
        </w:numPr>
        <w:tabs>
          <w:tab w:val="left" w:pos="1418"/>
        </w:tabs>
        <w:ind w:left="1418" w:hanging="341"/>
        <w:contextualSpacing w:val="0"/>
        <w:jc w:val="both"/>
        <w:rPr>
          <w:rFonts w:cs="Arial"/>
          <w:szCs w:val="22"/>
        </w:rPr>
      </w:pPr>
      <w:r w:rsidRPr="003902C4">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F4095" w:rsidRPr="000548CD" w:rsidRDefault="003F4095" w:rsidP="003F4095">
      <w:pPr>
        <w:pStyle w:val="ac"/>
        <w:numPr>
          <w:ilvl w:val="0"/>
          <w:numId w:val="2"/>
        </w:numPr>
        <w:tabs>
          <w:tab w:val="left" w:pos="1418"/>
        </w:tabs>
        <w:ind w:left="1418" w:hanging="341"/>
        <w:contextualSpacing w:val="0"/>
        <w:jc w:val="both"/>
        <w:rPr>
          <w:rFonts w:cs="Arial"/>
          <w:szCs w:val="22"/>
        </w:rPr>
      </w:pPr>
      <w:r w:rsidRPr="000548CD">
        <w:rPr>
          <w:rFonts w:cs="Arial"/>
          <w:szCs w:val="22"/>
        </w:rPr>
        <w:t>Договор подряда с Приложениями к нему, подписанные и скрепленные печатью организации в редакции Заказчика, в 2-х экземплярах (Форма 3);</w:t>
      </w:r>
    </w:p>
    <w:p w:rsidR="0090353E" w:rsidRPr="00710949" w:rsidRDefault="000548CD" w:rsidP="003F4095">
      <w:pPr>
        <w:pStyle w:val="ac"/>
        <w:numPr>
          <w:ilvl w:val="0"/>
          <w:numId w:val="2"/>
        </w:numPr>
        <w:tabs>
          <w:tab w:val="left" w:pos="1418"/>
        </w:tabs>
        <w:ind w:left="1418" w:hanging="341"/>
        <w:contextualSpacing w:val="0"/>
        <w:jc w:val="both"/>
        <w:rPr>
          <w:rFonts w:cs="Arial"/>
          <w:szCs w:val="22"/>
        </w:rPr>
      </w:pPr>
      <w:r w:rsidRPr="00710949">
        <w:rPr>
          <w:rFonts w:cs="Arial"/>
          <w:szCs w:val="22"/>
        </w:rPr>
        <w:t>Локальные ресурсные сметные расчеты, выполненные на основании локальн</w:t>
      </w:r>
      <w:r w:rsidR="00C1210D" w:rsidRPr="00710949">
        <w:rPr>
          <w:rFonts w:cs="Arial"/>
          <w:szCs w:val="22"/>
        </w:rPr>
        <w:t>ых</w:t>
      </w:r>
      <w:r w:rsidRPr="00710949">
        <w:rPr>
          <w:rFonts w:cs="Arial"/>
          <w:szCs w:val="22"/>
        </w:rPr>
        <w:t xml:space="preserve"> смет №</w:t>
      </w:r>
      <w:r w:rsidR="00710949" w:rsidRPr="00710949">
        <w:rPr>
          <w:rFonts w:cs="Arial"/>
          <w:szCs w:val="22"/>
        </w:rPr>
        <w:t>129-2018, 54/18, 55/18, 01:00087</w:t>
      </w:r>
      <w:r w:rsidRPr="00710949">
        <w:rPr>
          <w:rFonts w:cs="Arial"/>
          <w:szCs w:val="22"/>
        </w:rPr>
        <w:t xml:space="preserve">. </w:t>
      </w:r>
      <w:r w:rsidRPr="00710949">
        <w:rPr>
          <w:rFonts w:cs="Arial"/>
          <w:b/>
          <w:szCs w:val="22"/>
        </w:rPr>
        <w:t xml:space="preserve">Сметные расчёты предоставляются контрагентом </w:t>
      </w:r>
      <w:r w:rsidRPr="00710949">
        <w:rPr>
          <w:rFonts w:cs="Arial"/>
          <w:b/>
          <w:szCs w:val="22"/>
          <w:u w:val="single"/>
        </w:rPr>
        <w:t>в только электронном виде</w:t>
      </w:r>
      <w:r w:rsidRPr="00710949">
        <w:rPr>
          <w:rFonts w:cs="Arial"/>
          <w:b/>
          <w:szCs w:val="22"/>
        </w:rPr>
        <w:t xml:space="preserve"> на электронном носителе, в формате World или Excel</w:t>
      </w:r>
      <w:r w:rsidR="00F1242F" w:rsidRPr="00710949">
        <w:rPr>
          <w:rFonts w:cs="Arial"/>
          <w:b/>
          <w:szCs w:val="22"/>
        </w:rPr>
        <w:t>;</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сметных расчётов на бумажном носителе по требованию Заказчика в процессе проведения процедуры тендера;</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на бумажном носителе сметных расчётов, обосновывающих стоимость предложения, утверждённую на заседании Тендерной комиссии</w:t>
      </w:r>
      <w:r w:rsidRPr="00290E57">
        <w:rPr>
          <w:rFonts w:cs="Arial"/>
          <w:szCs w:val="22"/>
        </w:rPr>
        <w:t xml:space="preserve"> </w:t>
      </w:r>
      <w:r w:rsidRPr="00290E57">
        <w:rPr>
          <w:rFonts w:cs="Arial"/>
          <w:b/>
          <w:szCs w:val="22"/>
          <w:u w:val="single"/>
        </w:rPr>
        <w:t>в течении 7 рабочих дней</w:t>
      </w:r>
      <w:r w:rsidRPr="00DB475F">
        <w:rPr>
          <w:rFonts w:cs="Arial"/>
          <w:szCs w:val="22"/>
        </w:rPr>
        <w:t xml:space="preserve"> </w:t>
      </w:r>
      <w:r>
        <w:rPr>
          <w:rFonts w:cs="Arial"/>
          <w:szCs w:val="22"/>
        </w:rPr>
        <w:t>после</w:t>
      </w:r>
      <w:r w:rsidRPr="00DB475F">
        <w:rPr>
          <w:rFonts w:cs="Arial"/>
          <w:szCs w:val="22"/>
        </w:rPr>
        <w:t xml:space="preserve"> признания претендента победителем тендера;</w:t>
      </w:r>
    </w:p>
    <w:p w:rsidR="007213B3" w:rsidRPr="00DB475F" w:rsidRDefault="007213B3" w:rsidP="007213B3">
      <w:pPr>
        <w:pStyle w:val="ac"/>
        <w:numPr>
          <w:ilvl w:val="0"/>
          <w:numId w:val="2"/>
        </w:numPr>
        <w:tabs>
          <w:tab w:val="left" w:pos="1418"/>
        </w:tabs>
        <w:ind w:left="1418" w:hanging="341"/>
        <w:contextualSpacing w:val="0"/>
        <w:jc w:val="both"/>
        <w:rPr>
          <w:rFonts w:cs="Arial"/>
          <w:szCs w:val="22"/>
        </w:rPr>
      </w:pPr>
      <w:r w:rsidRPr="003902C4">
        <w:rPr>
          <w:rFonts w:cs="Arial"/>
          <w:szCs w:val="22"/>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w:t>
      </w:r>
      <w:r w:rsidR="00C04C39" w:rsidRPr="003902C4">
        <w:rPr>
          <w:rFonts w:cs="Arial"/>
          <w:szCs w:val="22"/>
        </w:rPr>
        <w:t>вариантов Формы</w:t>
      </w:r>
      <w:r w:rsidRPr="003902C4">
        <w:rPr>
          <w:rFonts w:cs="Arial"/>
          <w:szCs w:val="22"/>
        </w:rPr>
        <w:t xml:space="preserve"> №1</w:t>
      </w:r>
      <w:r w:rsidR="003902C4" w:rsidRPr="003902C4">
        <w:rPr>
          <w:rFonts w:cs="Arial"/>
          <w:szCs w:val="22"/>
        </w:rPr>
        <w:t>1</w:t>
      </w:r>
      <w:r w:rsidRPr="003902C4">
        <w:rPr>
          <w:rFonts w:cs="Arial"/>
          <w:szCs w:val="22"/>
        </w:rPr>
        <w:t>), подписанное</w:t>
      </w:r>
      <w:r w:rsidRPr="00DB475F">
        <w:rPr>
          <w:rFonts w:cs="Arial"/>
          <w:szCs w:val="22"/>
        </w:rPr>
        <w:t xml:space="preserve"> уполномоченным лицом и заверенная печатью участника закупки);</w:t>
      </w:r>
    </w:p>
    <w:p w:rsidR="003F4095" w:rsidRPr="00AC6AFC" w:rsidRDefault="003F4095" w:rsidP="003F4095">
      <w:pPr>
        <w:pStyle w:val="ac"/>
        <w:numPr>
          <w:ilvl w:val="0"/>
          <w:numId w:val="2"/>
        </w:numPr>
        <w:tabs>
          <w:tab w:val="left" w:pos="1418"/>
        </w:tabs>
        <w:ind w:left="1418" w:hanging="341"/>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DE7BED" w:rsidRPr="002E571A" w:rsidRDefault="00DE7BED" w:rsidP="00DE7BED">
      <w:pPr>
        <w:ind w:firstLine="708"/>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2E571A" w:rsidRDefault="00DE7BED" w:rsidP="00DE7BED">
      <w:pPr>
        <w:ind w:firstLine="708"/>
        <w:jc w:val="both"/>
        <w:rPr>
          <w:rFonts w:cs="Arial"/>
          <w:szCs w:val="22"/>
        </w:rPr>
      </w:pPr>
      <w:r w:rsidRPr="002E571A">
        <w:rPr>
          <w:rFonts w:cs="Arial"/>
          <w:szCs w:val="22"/>
        </w:rPr>
        <w:t>Оферта предоставляется на русском языке.</w:t>
      </w:r>
    </w:p>
    <w:p w:rsidR="00DE7BED" w:rsidRPr="002E571A" w:rsidRDefault="00DE7BED" w:rsidP="00DE7BED">
      <w:pPr>
        <w:ind w:firstLine="708"/>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DE7BED" w:rsidRPr="002E571A" w:rsidRDefault="00DE7BED" w:rsidP="00DE7BED">
      <w:pPr>
        <w:ind w:firstLine="708"/>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DE7BED" w:rsidRPr="002E571A" w:rsidRDefault="00DE7BED" w:rsidP="00DE7BED">
      <w:pPr>
        <w:ind w:firstLine="708"/>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w:t>
      </w:r>
      <w:r w:rsidRPr="00491DB4">
        <w:rPr>
          <w:rFonts w:cs="Arial"/>
          <w:szCs w:val="22"/>
        </w:rPr>
        <w:t xml:space="preserve">на ПДО </w:t>
      </w:r>
      <w:r w:rsidR="003523B8" w:rsidRPr="00491DB4">
        <w:rPr>
          <w:rFonts w:cs="Arial"/>
          <w:szCs w:val="22"/>
        </w:rPr>
        <w:t>№</w:t>
      </w:r>
      <w:r w:rsidR="00767DB6" w:rsidRPr="00491DB4">
        <w:rPr>
          <w:rFonts w:cs="Arial"/>
          <w:szCs w:val="22"/>
        </w:rPr>
        <w:t>2</w:t>
      </w:r>
      <w:r w:rsidR="00491DB4" w:rsidRPr="00491DB4">
        <w:rPr>
          <w:rFonts w:cs="Arial"/>
          <w:szCs w:val="22"/>
        </w:rPr>
        <w:t>91</w:t>
      </w:r>
      <w:r w:rsidR="003523B8" w:rsidRPr="00491DB4">
        <w:rPr>
          <w:rFonts w:cs="Arial"/>
          <w:szCs w:val="22"/>
        </w:rPr>
        <w:t>-КР-201</w:t>
      </w:r>
      <w:r w:rsidR="00BD3FA6" w:rsidRPr="00491DB4">
        <w:rPr>
          <w:rFonts w:cs="Arial"/>
          <w:szCs w:val="22"/>
        </w:rPr>
        <w:t>8</w:t>
      </w:r>
      <w:r w:rsidRPr="00F77D3A">
        <w:rPr>
          <w:rFonts w:cs="Arial"/>
          <w:color w:val="FF0000"/>
          <w:szCs w:val="22"/>
        </w:rPr>
        <w:t xml:space="preserve"> </w:t>
      </w:r>
      <w:r w:rsidRPr="003523B8">
        <w:rPr>
          <w:rFonts w:cs="Arial"/>
          <w:szCs w:val="22"/>
        </w:rPr>
        <w:t>от</w:t>
      </w:r>
      <w:r w:rsidR="001B636B">
        <w:rPr>
          <w:rFonts w:cs="Arial"/>
          <w:color w:val="FF0000"/>
          <w:szCs w:val="22"/>
        </w:rPr>
        <w:t xml:space="preserve"> </w:t>
      </w:r>
      <w:r w:rsidR="001B636B" w:rsidRPr="001B636B">
        <w:rPr>
          <w:rFonts w:cs="Arial"/>
          <w:szCs w:val="22"/>
        </w:rPr>
        <w:t>10 июля 2018 года</w:t>
      </w:r>
      <w:r w:rsidRPr="001B636B">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2E0D63">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szCs w:val="22"/>
        </w:rPr>
        <w:t>Документы в конверте с пометкой «Оригинал» являются официальной офертой.</w:t>
      </w:r>
    </w:p>
    <w:p w:rsidR="00221167" w:rsidRPr="002E571A" w:rsidRDefault="00221167" w:rsidP="00221167">
      <w:pPr>
        <w:widowControl w:val="0"/>
        <w:overflowPunct w:val="0"/>
        <w:autoSpaceDE w:val="0"/>
        <w:autoSpaceDN w:val="0"/>
        <w:adjustRightInd w:val="0"/>
        <w:ind w:firstLine="708"/>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DE7BED" w:rsidRPr="003C412D" w:rsidRDefault="00DE7BED" w:rsidP="00DE7BED">
      <w:pPr>
        <w:ind w:firstLine="708"/>
        <w:jc w:val="both"/>
        <w:rPr>
          <w:rFonts w:cs="Arial"/>
          <w:szCs w:val="22"/>
        </w:rPr>
      </w:pPr>
      <w:r w:rsidRPr="002E571A">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3C412D">
        <w:rPr>
          <w:rFonts w:cs="Arial"/>
          <w:szCs w:val="22"/>
        </w:rPr>
        <w:t>1500</w:t>
      </w:r>
      <w:r w:rsidR="006372D9">
        <w:rPr>
          <w:rFonts w:cs="Arial"/>
          <w:szCs w:val="22"/>
        </w:rPr>
        <w:t>23</w:t>
      </w:r>
      <w:r w:rsidR="003C412D" w:rsidRPr="003C412D">
        <w:rPr>
          <w:rFonts w:cs="Arial"/>
          <w:szCs w:val="22"/>
        </w:rPr>
        <w:t>, г. Ярославль, Московский пр., д.130, в Тендерный комитет</w:t>
      </w:r>
      <w:r w:rsidRPr="003C412D">
        <w:rPr>
          <w:rFonts w:cs="Arial"/>
          <w:szCs w:val="22"/>
        </w:rPr>
        <w:t>.</w:t>
      </w:r>
    </w:p>
    <w:p w:rsidR="00DE7BED" w:rsidRPr="002E571A" w:rsidRDefault="00DE7BED" w:rsidP="00DE7BED">
      <w:pPr>
        <w:ind w:left="708"/>
        <w:jc w:val="both"/>
        <w:rPr>
          <w:rFonts w:cs="Arial"/>
          <w:b/>
          <w:szCs w:val="22"/>
        </w:rPr>
      </w:pPr>
      <w:r w:rsidRPr="002E571A">
        <w:rPr>
          <w:rFonts w:cs="Arial"/>
          <w:b/>
          <w:szCs w:val="22"/>
        </w:rPr>
        <w:t xml:space="preserve">Начало </w:t>
      </w:r>
      <w:r w:rsidR="001B636B">
        <w:rPr>
          <w:rFonts w:cs="Arial"/>
          <w:b/>
          <w:szCs w:val="22"/>
        </w:rPr>
        <w:t>приема оферт – «10</w:t>
      </w:r>
      <w:r w:rsidRPr="002E571A">
        <w:rPr>
          <w:rFonts w:cs="Arial"/>
          <w:b/>
          <w:szCs w:val="22"/>
        </w:rPr>
        <w:t xml:space="preserve">» </w:t>
      </w:r>
      <w:r w:rsidR="001B636B">
        <w:rPr>
          <w:rFonts w:cs="Arial"/>
          <w:b/>
          <w:szCs w:val="22"/>
        </w:rPr>
        <w:t xml:space="preserve">июля 2018 </w:t>
      </w:r>
      <w:r w:rsidRPr="002E571A">
        <w:rPr>
          <w:rFonts w:cs="Arial"/>
          <w:b/>
          <w:szCs w:val="22"/>
        </w:rPr>
        <w:t>года.</w:t>
      </w:r>
    </w:p>
    <w:p w:rsidR="00DE7BED" w:rsidRPr="002E571A" w:rsidRDefault="001B636B" w:rsidP="00DE7BED">
      <w:pPr>
        <w:ind w:left="708"/>
        <w:jc w:val="both"/>
        <w:rPr>
          <w:rFonts w:cs="Arial"/>
          <w:b/>
          <w:szCs w:val="22"/>
        </w:rPr>
      </w:pPr>
      <w:r>
        <w:rPr>
          <w:rFonts w:cs="Arial"/>
          <w:b/>
          <w:szCs w:val="22"/>
        </w:rPr>
        <w:t>Окончание приема оферт – 16</w:t>
      </w:r>
      <w:r w:rsidR="00DE7BED" w:rsidRPr="002E571A">
        <w:rPr>
          <w:rFonts w:cs="Arial"/>
          <w:b/>
          <w:szCs w:val="22"/>
        </w:rPr>
        <w:t>:</w:t>
      </w:r>
      <w:r>
        <w:rPr>
          <w:rFonts w:cs="Arial"/>
          <w:b/>
          <w:szCs w:val="22"/>
        </w:rPr>
        <w:t>00 (МСК) «24</w:t>
      </w:r>
      <w:r w:rsidR="00DE7BED" w:rsidRPr="002E571A">
        <w:rPr>
          <w:rFonts w:cs="Arial"/>
          <w:b/>
          <w:szCs w:val="22"/>
        </w:rPr>
        <w:t xml:space="preserve">» </w:t>
      </w:r>
      <w:r>
        <w:rPr>
          <w:rFonts w:cs="Arial"/>
          <w:b/>
          <w:szCs w:val="22"/>
        </w:rPr>
        <w:t xml:space="preserve">июля 2018 </w:t>
      </w:r>
      <w:r w:rsidR="00DE7BED" w:rsidRPr="002E571A">
        <w:rPr>
          <w:rFonts w:cs="Arial"/>
          <w:b/>
          <w:szCs w:val="22"/>
        </w:rPr>
        <w:t>года.</w:t>
      </w:r>
    </w:p>
    <w:p w:rsidR="00DE7BED" w:rsidRPr="002E571A" w:rsidRDefault="00DE7BED" w:rsidP="00DE7BED">
      <w:pPr>
        <w:ind w:left="708"/>
        <w:jc w:val="both"/>
        <w:rPr>
          <w:rFonts w:cs="Arial"/>
          <w:b/>
          <w:szCs w:val="22"/>
        </w:rPr>
      </w:pPr>
      <w:r w:rsidRPr="002E571A">
        <w:rPr>
          <w:rFonts w:cs="Arial"/>
          <w:b/>
          <w:szCs w:val="22"/>
        </w:rPr>
        <w:t>Срок для о</w:t>
      </w:r>
      <w:r w:rsidR="001B636B">
        <w:rPr>
          <w:rFonts w:cs="Arial"/>
          <w:b/>
          <w:szCs w:val="22"/>
        </w:rPr>
        <w:t>пределения победителя – до «30</w:t>
      </w:r>
      <w:r w:rsidRPr="002E571A">
        <w:rPr>
          <w:rFonts w:cs="Arial"/>
          <w:b/>
          <w:szCs w:val="22"/>
        </w:rPr>
        <w:t xml:space="preserve">» </w:t>
      </w:r>
      <w:r w:rsidR="001B636B">
        <w:rPr>
          <w:rFonts w:cs="Arial"/>
          <w:b/>
          <w:szCs w:val="22"/>
        </w:rPr>
        <w:t xml:space="preserve">сентября 2018 </w:t>
      </w:r>
      <w:r w:rsidRPr="002E571A">
        <w:rPr>
          <w:rFonts w:cs="Arial"/>
          <w:b/>
          <w:szCs w:val="22"/>
        </w:rPr>
        <w:t>года.</w:t>
      </w:r>
    </w:p>
    <w:p w:rsidR="00DE7BED" w:rsidRPr="002E571A" w:rsidRDefault="00DE7BED" w:rsidP="00DE7BED">
      <w:pPr>
        <w:ind w:firstLine="708"/>
        <w:jc w:val="both"/>
        <w:rPr>
          <w:rFonts w:cs="Arial"/>
          <w:szCs w:val="22"/>
        </w:rPr>
      </w:pPr>
      <w:r w:rsidRPr="002E571A">
        <w:rPr>
          <w:rFonts w:cs="Arial"/>
          <w:szCs w:val="22"/>
        </w:rPr>
        <w:t>Оферты, полученные позже указанного срока, к рассмотрению не принимаются.</w:t>
      </w:r>
    </w:p>
    <w:p w:rsidR="00DE7BED" w:rsidRPr="002E571A" w:rsidRDefault="00DE7BED" w:rsidP="00DE7BED">
      <w:pPr>
        <w:ind w:firstLine="708"/>
        <w:jc w:val="both"/>
        <w:rPr>
          <w:rFonts w:cs="Arial"/>
          <w:szCs w:val="22"/>
        </w:rPr>
      </w:pPr>
      <w:r w:rsidRPr="002E571A">
        <w:rPr>
          <w:rFonts w:cs="Arial"/>
          <w:szCs w:val="22"/>
        </w:rPr>
        <w:t>Общество имеет право продлить срок приема оферт.</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E5212" w:rsidRDefault="00DE7BED" w:rsidP="005E5212">
      <w:pPr>
        <w:ind w:firstLine="708"/>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w:t>
      </w:r>
      <w:r w:rsidR="001B636B">
        <w:rPr>
          <w:rFonts w:cs="Arial"/>
          <w:szCs w:val="22"/>
        </w:rPr>
        <w:t>ния, полученные не позднее «19</w:t>
      </w:r>
      <w:r w:rsidRPr="002E571A">
        <w:rPr>
          <w:rFonts w:cs="Arial"/>
          <w:szCs w:val="22"/>
        </w:rPr>
        <w:t xml:space="preserve">» </w:t>
      </w:r>
      <w:r w:rsidR="001B636B">
        <w:rPr>
          <w:rFonts w:cs="Arial"/>
          <w:szCs w:val="22"/>
        </w:rPr>
        <w:t xml:space="preserve">июля 2018 </w:t>
      </w:r>
      <w:r w:rsidRPr="002E571A">
        <w:rPr>
          <w:rFonts w:cs="Arial"/>
          <w:szCs w:val="22"/>
        </w:rPr>
        <w:t xml:space="preserve">года. Ответ с </w:t>
      </w:r>
    </w:p>
    <w:p w:rsidR="005E5212" w:rsidRDefault="005E5212" w:rsidP="005E5212">
      <w:pPr>
        <w:ind w:firstLine="708"/>
        <w:jc w:val="both"/>
        <w:rPr>
          <w:rFonts w:cs="Arial"/>
          <w:szCs w:val="22"/>
        </w:rPr>
      </w:pPr>
    </w:p>
    <w:p w:rsidR="005E5212" w:rsidRDefault="005E5212" w:rsidP="005E5212">
      <w:pPr>
        <w:jc w:val="both"/>
        <w:rPr>
          <w:rFonts w:cs="Arial"/>
          <w:szCs w:val="22"/>
        </w:rPr>
      </w:pPr>
    </w:p>
    <w:p w:rsidR="00DE7BED" w:rsidRPr="002E571A" w:rsidRDefault="00DE7BED" w:rsidP="005E5212">
      <w:pPr>
        <w:jc w:val="both"/>
        <w:rPr>
          <w:rFonts w:cs="Arial"/>
          <w:szCs w:val="22"/>
        </w:rPr>
      </w:pPr>
      <w:r w:rsidRPr="002E571A">
        <w:rPr>
          <w:rFonts w:cs="Arial"/>
          <w:szCs w:val="22"/>
        </w:rPr>
        <w:t xml:space="preserve">разъяснениями вместе </w:t>
      </w:r>
      <w:r w:rsidR="005E5212" w:rsidRPr="002E571A">
        <w:rPr>
          <w:rFonts w:cs="Arial"/>
          <w:szCs w:val="22"/>
        </w:rPr>
        <w:t xml:space="preserve">с </w:t>
      </w:r>
      <w:r w:rsidR="005E5212">
        <w:rPr>
          <w:rFonts w:cs="Arial"/>
          <w:szCs w:val="22"/>
        </w:rPr>
        <w:t>указанием</w:t>
      </w:r>
      <w:r w:rsidRPr="002E571A">
        <w:rPr>
          <w:rFonts w:cs="Arial"/>
          <w:szCs w:val="22"/>
        </w:rPr>
        <w:t xml:space="preserve"> сути поступившего запроса одновременно будет доведен до сведения всех получателей настоящего </w:t>
      </w:r>
      <w:r w:rsidR="00952F4D" w:rsidRPr="002E571A">
        <w:rPr>
          <w:rFonts w:cs="Arial"/>
          <w:szCs w:val="22"/>
        </w:rPr>
        <w:t>предложения без</w:t>
      </w:r>
      <w:r w:rsidRPr="002E571A">
        <w:rPr>
          <w:rFonts w:cs="Arial"/>
          <w:szCs w:val="22"/>
        </w:rPr>
        <w:t xml:space="preserve"> указания источника поступления.</w:t>
      </w:r>
    </w:p>
    <w:p w:rsidR="00DE7BED" w:rsidRPr="002E571A" w:rsidRDefault="00DE7BED" w:rsidP="005E5212">
      <w:pPr>
        <w:spacing w:before="0"/>
        <w:ind w:firstLine="709"/>
        <w:jc w:val="both"/>
        <w:rPr>
          <w:rFonts w:cs="Arial"/>
          <w:szCs w:val="22"/>
        </w:rPr>
      </w:pPr>
      <w:r w:rsidRPr="002E571A">
        <w:rPr>
          <w:rFonts w:cs="Arial"/>
          <w:szCs w:val="22"/>
        </w:rPr>
        <w:t>По вопросам обращаться:</w:t>
      </w:r>
    </w:p>
    <w:p w:rsidR="005E5212" w:rsidRPr="005E5212" w:rsidRDefault="005E5212" w:rsidP="005E5212">
      <w:pPr>
        <w:spacing w:before="0"/>
        <w:ind w:firstLine="709"/>
        <w:jc w:val="both"/>
        <w:rPr>
          <w:rFonts w:cs="Arial"/>
          <w:szCs w:val="22"/>
        </w:rPr>
      </w:pPr>
      <w:r w:rsidRPr="005E5212">
        <w:rPr>
          <w:rFonts w:cs="Arial"/>
          <w:szCs w:val="22"/>
        </w:rPr>
        <w:t xml:space="preserve">Ведущему специалисту Тендерного комитета ОАО «Славнефть-ЯНОС» Груздеву Александру Александровичу. Контактные данные: (4852) 49-91-35, Е-mail: </w:t>
      </w:r>
      <w:hyperlink r:id="rId7" w:history="1">
        <w:r w:rsidRPr="005E5212">
          <w:rPr>
            <w:rFonts w:cs="Arial"/>
            <w:szCs w:val="22"/>
          </w:rPr>
          <w:t>GruzdevAA@yanos.slavneft.ru</w:t>
        </w:r>
      </w:hyperlink>
      <w:r w:rsidRPr="005E5212">
        <w:rPr>
          <w:rFonts w:cs="Arial"/>
          <w:szCs w:val="22"/>
        </w:rPr>
        <w:t>.</w:t>
      </w:r>
    </w:p>
    <w:p w:rsidR="00DE7BED" w:rsidRPr="002E571A" w:rsidRDefault="00DE7BED" w:rsidP="00DE7BED">
      <w:pPr>
        <w:ind w:firstLine="708"/>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Pr>
          <w:color w:val="0000FF"/>
          <w:szCs w:val="22"/>
          <w:u w:val="single"/>
        </w:rPr>
        <w:t>http://www.refinery.yaroslavl.su/index.php?module=tend&amp;page=stop</w:t>
      </w:r>
      <w:r w:rsidRPr="002E571A">
        <w:rPr>
          <w:rFonts w:cs="Arial"/>
          <w:szCs w:val="22"/>
        </w:rPr>
        <w:t>.</w:t>
      </w:r>
    </w:p>
    <w:p w:rsidR="00DE7BED" w:rsidRPr="002E571A" w:rsidRDefault="00DE7BED" w:rsidP="00DE7BED">
      <w:pPr>
        <w:ind w:firstLine="720"/>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952F4D" w:rsidRPr="002E571A">
        <w:rPr>
          <w:rFonts w:cs="Arial"/>
          <w:szCs w:val="22"/>
        </w:rPr>
        <w:t>сайте не</w:t>
      </w:r>
      <w:r w:rsidRPr="002E571A">
        <w:rPr>
          <w:rFonts w:cs="Arial"/>
          <w:szCs w:val="22"/>
        </w:rPr>
        <w:t xml:space="preserve"> позднее следующего рабочего дня после утверждения такого решения Тендерной комиссией. </w:t>
      </w:r>
    </w:p>
    <w:p w:rsidR="00DE7BED" w:rsidRPr="002E571A" w:rsidRDefault="00DE7BED" w:rsidP="00DE7BED">
      <w:pPr>
        <w:ind w:firstLine="708"/>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все поданные оферты отклонены.</w:t>
      </w:r>
    </w:p>
    <w:p w:rsidR="00DE7BED" w:rsidRPr="002E571A" w:rsidRDefault="00DE7BED" w:rsidP="00DE7BED">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7D3296" w:rsidRDefault="00DE7BED" w:rsidP="00DE7BED">
      <w:pPr>
        <w:ind w:firstLine="708"/>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Pr>
          <w:color w:val="0000FF"/>
          <w:szCs w:val="22"/>
          <w:u w:val="single"/>
        </w:rPr>
        <w:t>http://www.refinery.yaroslavl.su/index.php?module=tend&amp;page=stop</w:t>
      </w:r>
      <w:r w:rsidRPr="007D3296">
        <w:rPr>
          <w:rFonts w:cs="Arial"/>
          <w:color w:val="FF0000"/>
          <w:szCs w:val="22"/>
        </w:rPr>
        <w:t>.</w:t>
      </w:r>
    </w:p>
    <w:p w:rsidR="00DE7BED" w:rsidRPr="002E571A" w:rsidRDefault="00DE7BED" w:rsidP="00DE7BED">
      <w:pPr>
        <w:ind w:firstLine="708"/>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7D3296" w:rsidRDefault="00DE7BED" w:rsidP="00DE7BED">
      <w:pPr>
        <w:ind w:firstLine="708"/>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sidR="00705E39">
        <w:rPr>
          <w:rFonts w:cs="Arial"/>
          <w:szCs w:val="22"/>
        </w:rPr>
        <w:t>3</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Pr>
          <w:color w:val="0000FF"/>
          <w:szCs w:val="22"/>
          <w:u w:val="single"/>
        </w:rPr>
        <w:t>http://www.refinery.yaroslavl.su/index.php?module=tend&amp;page=stop</w:t>
      </w:r>
      <w:r w:rsidRPr="007D3296">
        <w:rPr>
          <w:rFonts w:cs="Arial"/>
          <w:color w:val="FF0000"/>
          <w:szCs w:val="22"/>
        </w:rPr>
        <w:t>.</w:t>
      </w:r>
    </w:p>
    <w:p w:rsidR="00DE7BED" w:rsidRDefault="00DE7BED" w:rsidP="005E5212">
      <w:pPr>
        <w:spacing w:before="0"/>
        <w:ind w:firstLine="709"/>
        <w:jc w:val="both"/>
        <w:rPr>
          <w:rFonts w:cs="Arial"/>
          <w:szCs w:val="22"/>
        </w:rPr>
      </w:pPr>
      <w:r w:rsidRPr="002E571A">
        <w:rPr>
          <w:rFonts w:cs="Arial"/>
          <w:szCs w:val="22"/>
        </w:rPr>
        <w:t xml:space="preserve">Если участник закупки не выполнил условия настоящего предложения делать </w:t>
      </w:r>
      <w:r w:rsidR="00952F4D" w:rsidRPr="002E571A">
        <w:rPr>
          <w:rFonts w:cs="Arial"/>
          <w:szCs w:val="22"/>
        </w:rPr>
        <w:t>оферты в</w:t>
      </w:r>
      <w:r w:rsidRPr="002E571A">
        <w:rPr>
          <w:rFonts w:cs="Arial"/>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2E571A" w:rsidRDefault="00DE7BED" w:rsidP="00DE7BED">
      <w:pPr>
        <w:ind w:firstLine="708"/>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2E571A" w:rsidRDefault="00DE7BED" w:rsidP="00DE7BED">
      <w:pPr>
        <w:ind w:firstLine="708"/>
        <w:jc w:val="both"/>
        <w:rPr>
          <w:szCs w:val="22"/>
        </w:rPr>
      </w:pPr>
      <w:r w:rsidRPr="002E571A">
        <w:rPr>
          <w:szCs w:val="22"/>
        </w:rPr>
        <w:t>Жалоба в письменном виде направляется в Тендерный комитет Общества по адресу</w:t>
      </w:r>
      <w:r w:rsidR="00B51481">
        <w:rPr>
          <w:szCs w:val="22"/>
        </w:rPr>
        <w:t>:</w:t>
      </w:r>
      <w:r w:rsidRPr="002E571A">
        <w:rPr>
          <w:szCs w:val="22"/>
        </w:rPr>
        <w:t xml:space="preserve"> </w:t>
      </w:r>
      <w:r w:rsidR="00B51481" w:rsidRPr="003C412D">
        <w:rPr>
          <w:rFonts w:cs="Arial"/>
          <w:szCs w:val="22"/>
        </w:rPr>
        <w:t>1500</w:t>
      </w:r>
      <w:r w:rsidR="006372D9">
        <w:rPr>
          <w:rFonts w:cs="Arial"/>
          <w:szCs w:val="22"/>
        </w:rPr>
        <w:t>23</w:t>
      </w:r>
      <w:r w:rsidR="00B51481"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Pr>
          <w:szCs w:val="22"/>
        </w:rPr>
        <w:t>ОАО «Славнефть-ЯНОС»</w:t>
      </w:r>
      <w:r w:rsidRPr="002E571A">
        <w:rPr>
          <w:szCs w:val="22"/>
        </w:rPr>
        <w:t xml:space="preserve">, обжалуемые действия (бездействие) </w:t>
      </w:r>
      <w:r>
        <w:rPr>
          <w:szCs w:val="22"/>
        </w:rPr>
        <w:t>ОАО «Славнефть-ЯНОС»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2E571A" w:rsidRDefault="00DE7BED" w:rsidP="00DE7BED">
      <w:pPr>
        <w:ind w:firstLine="708"/>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1D0E4A" w:rsidRDefault="00DE7BED" w:rsidP="00DE7BED">
      <w:pPr>
        <w:ind w:firstLine="708"/>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Pr>
          <w:rFonts w:cs="Arial"/>
          <w:szCs w:val="22"/>
        </w:rPr>
        <w:t>ОАО «Славнефть-ЯНОС»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1D0E4A">
        <w:rPr>
          <w:rFonts w:cs="Arial"/>
          <w:szCs w:val="22"/>
        </w:rPr>
        <w:t>+7 (4852) 49-93-33, электронная почта hotline@yanos.slavneft.ru.</w:t>
      </w:r>
    </w:p>
    <w:p w:rsidR="00204822" w:rsidRDefault="00204822" w:rsidP="00DE7BED">
      <w:pPr>
        <w:rPr>
          <w:sz w:val="16"/>
          <w:szCs w:val="16"/>
        </w:rPr>
      </w:pPr>
    </w:p>
    <w:p w:rsidR="00DE7BED" w:rsidRPr="00B445D7" w:rsidRDefault="00DE7BED" w:rsidP="004910B6">
      <w:pPr>
        <w:spacing w:before="0"/>
      </w:pPr>
      <w:r w:rsidRPr="00780A52">
        <w:t>Перечень документов в сост</w:t>
      </w:r>
      <w:r w:rsidR="00E85DE8" w:rsidRPr="00780A52">
        <w:t xml:space="preserve">аве Предложения </w:t>
      </w:r>
      <w:r w:rsidR="00E85DE8" w:rsidRPr="00491DB4">
        <w:t>делать оферты №</w:t>
      </w:r>
      <w:r w:rsidR="00767DB6" w:rsidRPr="00491DB4">
        <w:t>2</w:t>
      </w:r>
      <w:r w:rsidR="00491DB4" w:rsidRPr="00491DB4">
        <w:t>91</w:t>
      </w:r>
      <w:r w:rsidR="00E85DE8" w:rsidRPr="00491DB4">
        <w:t>-КР-201</w:t>
      </w:r>
      <w:r w:rsidR="00BD3FA6" w:rsidRPr="00491DB4">
        <w:t>8</w:t>
      </w:r>
      <w:r w:rsidR="005E5212">
        <w:t xml:space="preserve"> от 10 июля 2018 </w:t>
      </w:r>
      <w:r w:rsidR="005E5212" w:rsidRPr="005E5212">
        <w:t>г.</w:t>
      </w:r>
      <w:r w:rsidRPr="005E5212">
        <w:t>:</w:t>
      </w:r>
    </w:p>
    <w:p w:rsidR="00DE7BED" w:rsidRPr="00B25A57" w:rsidRDefault="00DE7BED" w:rsidP="004910B6">
      <w:pPr>
        <w:spacing w:before="0"/>
      </w:pPr>
      <w:r w:rsidRPr="00B445D7">
        <w:t xml:space="preserve">1. </w:t>
      </w:r>
      <w:r w:rsidRPr="00B25A57">
        <w:t>Извещение о проведении тендера (настоящий документ) в 1 экз.</w:t>
      </w:r>
    </w:p>
    <w:p w:rsidR="00DE7BED" w:rsidRPr="00B25A57" w:rsidRDefault="00DE7BED" w:rsidP="004910B6">
      <w:pPr>
        <w:spacing w:before="0"/>
      </w:pPr>
      <w:r w:rsidRPr="00B25A57">
        <w:t>2. Требования к предмету оферты в 1 экз.</w:t>
      </w:r>
    </w:p>
    <w:p w:rsidR="00DE7BED" w:rsidRPr="00B10FF1"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 xml:space="preserve"> в 1 экз.</w:t>
      </w:r>
    </w:p>
    <w:p w:rsidR="00DE7BED" w:rsidRPr="00B25A57" w:rsidRDefault="00DE7BED" w:rsidP="004910B6">
      <w:pPr>
        <w:spacing w:before="0"/>
      </w:pPr>
      <w:r w:rsidRPr="00B25A57">
        <w:t xml:space="preserve">4. </w:t>
      </w:r>
      <w:r w:rsidR="00B25A57" w:rsidRPr="00B25A57">
        <w:t>Форма «</w:t>
      </w:r>
      <w:r w:rsidRPr="00B25A57">
        <w:t xml:space="preserve">Извещение о согласии сделать </w:t>
      </w:r>
      <w:r w:rsidR="00A779F4" w:rsidRPr="00B25A57">
        <w:t>оферту» в</w:t>
      </w:r>
      <w:r w:rsidRPr="00B25A57">
        <w:t xml:space="preserve"> 1 экз.</w:t>
      </w:r>
    </w:p>
    <w:p w:rsidR="00DE7BED" w:rsidRPr="00B25A57" w:rsidRDefault="00DE7BED" w:rsidP="004910B6">
      <w:pPr>
        <w:spacing w:before="0"/>
      </w:pPr>
      <w:r w:rsidRPr="00B25A57">
        <w:t xml:space="preserve">5. </w:t>
      </w:r>
      <w:r w:rsidR="00B25A57" w:rsidRPr="00B25A57">
        <w:t>Форма «</w:t>
      </w:r>
      <w:r w:rsidRPr="00B25A57">
        <w:t>Предложение о заключении договора</w:t>
      </w:r>
      <w:r w:rsidR="00B25A57" w:rsidRPr="00B25A57">
        <w:t>»</w:t>
      </w:r>
      <w:r w:rsidRPr="00B25A57">
        <w:t xml:space="preserve"> в 1 экз.</w:t>
      </w:r>
    </w:p>
    <w:p w:rsidR="00DE7BED" w:rsidRPr="00B25A57" w:rsidRDefault="0006495D" w:rsidP="004910B6">
      <w:pPr>
        <w:spacing w:before="0"/>
      </w:pPr>
      <w:r w:rsidRPr="00B25A57">
        <w:t>6</w:t>
      </w:r>
      <w:r w:rsidR="00DE7BED" w:rsidRPr="00B25A57">
        <w:t>. Форма «Перечень аффилированных организаций» в 1 экз.</w:t>
      </w:r>
    </w:p>
    <w:p w:rsidR="00923CDA" w:rsidRPr="003A632B" w:rsidRDefault="00923CDA" w:rsidP="004910B6">
      <w:pPr>
        <w:spacing w:before="0"/>
      </w:pPr>
      <w:r w:rsidRPr="003A632B">
        <w:t xml:space="preserve">7. </w:t>
      </w:r>
      <w:r w:rsidR="00B25A57" w:rsidRPr="003A632B">
        <w:t>Форма «</w:t>
      </w:r>
      <w:r w:rsidR="003A632B" w:rsidRPr="003A632B">
        <w:rPr>
          <w:rFonts w:cs="Arial"/>
          <w:szCs w:val="22"/>
        </w:rPr>
        <w:t xml:space="preserve">Справка о заключенных и выполненных договорах по </w:t>
      </w:r>
      <w:r w:rsidR="003A632B" w:rsidRPr="00550706">
        <w:rPr>
          <w:rFonts w:cs="Arial"/>
          <w:szCs w:val="22"/>
        </w:rPr>
        <w:t xml:space="preserve">предмету </w:t>
      </w:r>
      <w:r w:rsidR="003A632B" w:rsidRPr="004C3FCD">
        <w:rPr>
          <w:rFonts w:cs="Arial"/>
          <w:szCs w:val="22"/>
        </w:rPr>
        <w:t xml:space="preserve">закупки за </w:t>
      </w:r>
      <w:r w:rsidR="00550706" w:rsidRPr="004C3FCD">
        <w:rPr>
          <w:rFonts w:cs="Arial"/>
          <w:szCs w:val="22"/>
        </w:rPr>
        <w:t>2015-2017</w:t>
      </w:r>
      <w:r w:rsidR="00550706">
        <w:rPr>
          <w:rFonts w:cs="Arial"/>
          <w:szCs w:val="22"/>
        </w:rPr>
        <w:t xml:space="preserve"> г.г.</w:t>
      </w:r>
      <w:r w:rsidR="00B25A57" w:rsidRPr="003A632B">
        <w:t>»</w:t>
      </w:r>
      <w:r w:rsidRPr="003A632B">
        <w:t xml:space="preserve"> в 1 экз.</w:t>
      </w:r>
    </w:p>
    <w:p w:rsidR="00BA2B15" w:rsidRDefault="00BA2B15" w:rsidP="004910B6">
      <w:pPr>
        <w:spacing w:before="0"/>
      </w:pPr>
      <w:r w:rsidRPr="00F167A3">
        <w:rPr>
          <w:rFonts w:cs="Arial"/>
          <w:szCs w:val="22"/>
        </w:rPr>
        <w:t xml:space="preserve">8. </w:t>
      </w:r>
      <w:r w:rsidRPr="00F167A3">
        <w:t>Форма</w:t>
      </w:r>
      <w:r w:rsidRPr="00F167A3">
        <w:rPr>
          <w:rFonts w:cs="Arial"/>
          <w:szCs w:val="22"/>
        </w:rPr>
        <w:t xml:space="preserve"> «Справка о кадровых ресурсах» в 1 экз</w:t>
      </w:r>
      <w:r w:rsidRPr="00F167A3">
        <w:t>.</w:t>
      </w:r>
    </w:p>
    <w:p w:rsidR="006518C8" w:rsidRDefault="006518C8" w:rsidP="006518C8">
      <w:pPr>
        <w:spacing w:before="0"/>
      </w:pPr>
      <w:r w:rsidRPr="00F53297">
        <w:t>9. Форма «Справка о наличии производственных мощностей» в 1 экз</w:t>
      </w:r>
      <w:r w:rsidRPr="00F167A3">
        <w:t>.</w:t>
      </w:r>
    </w:p>
    <w:p w:rsidR="00AE23C8" w:rsidRPr="003902C4" w:rsidRDefault="006518C8" w:rsidP="00AE23C8">
      <w:pPr>
        <w:spacing w:before="0"/>
        <w:rPr>
          <w:rFonts w:cs="Arial"/>
          <w:szCs w:val="22"/>
        </w:rPr>
      </w:pPr>
      <w:r>
        <w:rPr>
          <w:rFonts w:cs="Arial"/>
          <w:szCs w:val="22"/>
        </w:rPr>
        <w:t>10</w:t>
      </w:r>
      <w:r w:rsidR="00AE23C8" w:rsidRPr="00476093">
        <w:rPr>
          <w:rFonts w:cs="Arial"/>
          <w:szCs w:val="22"/>
        </w:rPr>
        <w:t xml:space="preserve">. </w:t>
      </w:r>
      <w:r w:rsidR="00AE23C8" w:rsidRPr="003902C4">
        <w:rPr>
          <w:rFonts w:cs="Arial"/>
          <w:szCs w:val="22"/>
        </w:rPr>
        <w:t>Форма «Об отсутствии изменений в уставных и регистрационных документах контрагента» в 1 экз.</w:t>
      </w:r>
    </w:p>
    <w:p w:rsidR="00AE23C8" w:rsidRDefault="00AE23C8" w:rsidP="00AE23C8">
      <w:pPr>
        <w:spacing w:before="0"/>
        <w:rPr>
          <w:rFonts w:cs="Arial"/>
          <w:szCs w:val="22"/>
        </w:rPr>
      </w:pPr>
      <w:r w:rsidRPr="003902C4">
        <w:rPr>
          <w:rFonts w:cs="Arial"/>
          <w:szCs w:val="22"/>
        </w:rPr>
        <w:t>1</w:t>
      </w:r>
      <w:r w:rsidR="006518C8" w:rsidRPr="003902C4">
        <w:rPr>
          <w:rFonts w:cs="Arial"/>
          <w:szCs w:val="22"/>
        </w:rPr>
        <w:t>1</w:t>
      </w:r>
      <w:r w:rsidRPr="003902C4">
        <w:rPr>
          <w:rFonts w:cs="Arial"/>
          <w:szCs w:val="22"/>
        </w:rPr>
        <w:t>. Форма «Письмо о размере сделки» в 1 экз.</w:t>
      </w:r>
    </w:p>
    <w:p w:rsidR="00F80685" w:rsidRDefault="00F80685" w:rsidP="004910B6">
      <w:pPr>
        <w:spacing w:before="0"/>
      </w:pPr>
    </w:p>
    <w:p w:rsidR="00F80685" w:rsidRPr="002D1E89" w:rsidRDefault="00F80685" w:rsidP="004910B6">
      <w:pPr>
        <w:spacing w:before="0"/>
      </w:pPr>
    </w:p>
    <w:p w:rsidR="00EF1336" w:rsidRDefault="00AE32FD" w:rsidP="00F80685">
      <w:pPr>
        <w:spacing w:before="0"/>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621038">
        <w:rPr>
          <w:rFonts w:cs="Arial"/>
          <w:szCs w:val="22"/>
        </w:rPr>
        <w:t>Д.Ю.Уржумов</w:t>
      </w:r>
      <w:bookmarkStart w:id="0" w:name="_GoBack"/>
      <w:bookmarkEnd w:id="0"/>
    </w:p>
    <w:sectPr w:rsidR="00EF1336" w:rsidSect="005E5212">
      <w:pgSz w:w="11905" w:h="16837"/>
      <w:pgMar w:top="426" w:right="709" w:bottom="567" w:left="1134" w:header="79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36B" w:rsidRDefault="001B636B" w:rsidP="00FB07D9">
      <w:pPr>
        <w:spacing w:before="0"/>
      </w:pPr>
      <w:r>
        <w:separator/>
      </w:r>
    </w:p>
  </w:endnote>
  <w:endnote w:type="continuationSeparator" w:id="0">
    <w:p w:rsidR="001B636B" w:rsidRDefault="001B636B"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36B" w:rsidRDefault="001B636B" w:rsidP="00FB07D9">
      <w:pPr>
        <w:spacing w:before="0"/>
      </w:pPr>
      <w:r>
        <w:separator/>
      </w:r>
    </w:p>
  </w:footnote>
  <w:footnote w:type="continuationSeparator" w:id="0">
    <w:p w:rsidR="001B636B" w:rsidRDefault="001B636B"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4"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0"/>
  </w:num>
  <w:num w:numId="2">
    <w:abstractNumId w:val="12"/>
  </w:num>
  <w:num w:numId="3">
    <w:abstractNumId w:val="0"/>
  </w:num>
  <w:num w:numId="4">
    <w:abstractNumId w:val="2"/>
  </w:num>
  <w:num w:numId="5">
    <w:abstractNumId w:val="8"/>
  </w:num>
  <w:num w:numId="6">
    <w:abstractNumId w:val="9"/>
  </w:num>
  <w:num w:numId="7">
    <w:abstractNumId w:val="11"/>
  </w:num>
  <w:num w:numId="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62D"/>
    <w:rsid w:val="0005475A"/>
    <w:rsid w:val="000548CD"/>
    <w:rsid w:val="00054B55"/>
    <w:rsid w:val="00054FE0"/>
    <w:rsid w:val="0005545E"/>
    <w:rsid w:val="00055787"/>
    <w:rsid w:val="00056783"/>
    <w:rsid w:val="00056A01"/>
    <w:rsid w:val="00056E62"/>
    <w:rsid w:val="000573A4"/>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B78"/>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5E6C"/>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78D"/>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8C4"/>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72D1"/>
    <w:rsid w:val="001878C7"/>
    <w:rsid w:val="00190E9E"/>
    <w:rsid w:val="00191527"/>
    <w:rsid w:val="0019173F"/>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636B"/>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0DF"/>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38E3"/>
    <w:rsid w:val="00284061"/>
    <w:rsid w:val="00284344"/>
    <w:rsid w:val="0028449A"/>
    <w:rsid w:val="002851CF"/>
    <w:rsid w:val="00285D7F"/>
    <w:rsid w:val="0028651F"/>
    <w:rsid w:val="00286895"/>
    <w:rsid w:val="002868EE"/>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836"/>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8F2"/>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16"/>
    <w:rsid w:val="00326589"/>
    <w:rsid w:val="00326E9E"/>
    <w:rsid w:val="00326EB9"/>
    <w:rsid w:val="003274E7"/>
    <w:rsid w:val="003275AD"/>
    <w:rsid w:val="00330531"/>
    <w:rsid w:val="00330548"/>
    <w:rsid w:val="003306A2"/>
    <w:rsid w:val="00330726"/>
    <w:rsid w:val="00330ADE"/>
    <w:rsid w:val="00331370"/>
    <w:rsid w:val="0033138E"/>
    <w:rsid w:val="003314A0"/>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C85"/>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180"/>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1DB4"/>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B98"/>
    <w:rsid w:val="005E4D7B"/>
    <w:rsid w:val="005E5173"/>
    <w:rsid w:val="005E5212"/>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CEE"/>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0949"/>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687"/>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97FAD"/>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526"/>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47C3"/>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9D4"/>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C81"/>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B7A2C"/>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1B"/>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1FC4"/>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8F8"/>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599"/>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F84"/>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2F5"/>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B42"/>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7C1197"/>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ruzdevAA@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3777</TotalTime>
  <Pages>6</Pages>
  <Words>2947</Words>
  <Characters>16798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GruzdevAA</cp:lastModifiedBy>
  <cp:revision>730</cp:revision>
  <cp:lastPrinted>2018-07-10T08:38:00Z</cp:lastPrinted>
  <dcterms:created xsi:type="dcterms:W3CDTF">2016-09-08T12:35:00Z</dcterms:created>
  <dcterms:modified xsi:type="dcterms:W3CDTF">2018-07-10T08:43:00Z</dcterms:modified>
</cp:coreProperties>
</file>